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AEA91D" w14:textId="77777777" w:rsidR="00FE1E3C" w:rsidRDefault="00FE1E3C" w:rsidP="001B2D27">
      <w:pPr>
        <w:keepLines/>
        <w:autoSpaceDE w:val="0"/>
        <w:autoSpaceDN w:val="0"/>
        <w:jc w:val="both"/>
        <w:rPr>
          <w:b/>
          <w:bCs/>
          <w:spacing w:val="-3"/>
        </w:rPr>
      </w:pPr>
      <w:r w:rsidRPr="0083184D">
        <w:rPr>
          <w:b/>
          <w:bCs/>
          <w:spacing w:val="-3"/>
        </w:rPr>
        <w:t xml:space="preserve">«Реконструкція системи опалення з добудовою котельні Світловодського міськрайонного суду Кіровоградської області за адресою: Кіровоградська область, м. Світловодськ, вул. Приморська, 48»  </w:t>
      </w:r>
      <w:r w:rsidRPr="00117344">
        <w:rPr>
          <w:b/>
          <w:bCs/>
          <w:spacing w:val="-3"/>
        </w:rPr>
        <w:t xml:space="preserve"> </w:t>
      </w:r>
    </w:p>
    <w:p w14:paraId="596F1712" w14:textId="09E1D07F" w:rsidR="00AD2220" w:rsidRPr="00C101AE" w:rsidRDefault="00FE1E3C" w:rsidP="0021683E">
      <w:pPr>
        <w:spacing w:line="240" w:lineRule="atLeast"/>
        <w:rPr>
          <w:shd w:val="clear" w:color="auto" w:fill="FFFFFF"/>
        </w:rPr>
      </w:pPr>
      <w:r>
        <w:t xml:space="preserve">Закупівля зареєстрована за ідентифікатором:       </w:t>
      </w:r>
      <w:r w:rsidR="0021683E" w:rsidRPr="0021683E">
        <w:t>UA-2024-10-24-009442-a</w:t>
      </w:r>
      <w:bookmarkStart w:id="0" w:name="_GoBack"/>
      <w:bookmarkEnd w:id="0"/>
    </w:p>
    <w:p w14:paraId="271E0845" w14:textId="77777777" w:rsidR="00357E06" w:rsidRPr="00C101AE" w:rsidRDefault="00357E06" w:rsidP="00357E06">
      <w:pPr>
        <w:jc w:val="right"/>
        <w:rPr>
          <w:b/>
        </w:rPr>
      </w:pPr>
    </w:p>
    <w:p w14:paraId="7CB3AB66" w14:textId="77777777" w:rsidR="00B35ABE" w:rsidRPr="00B35ABE" w:rsidRDefault="00B35ABE" w:rsidP="00DE7283">
      <w:pPr>
        <w:keepLines/>
        <w:autoSpaceDE w:val="0"/>
        <w:autoSpaceDN w:val="0"/>
        <w:jc w:val="center"/>
        <w:rPr>
          <w:b/>
          <w:snapToGrid w:val="0"/>
          <w:color w:val="FF0000"/>
        </w:rPr>
      </w:pPr>
      <w:r w:rsidRPr="00B35ABE">
        <w:rPr>
          <w:b/>
          <w:snapToGrid w:val="0"/>
          <w:color w:val="FF0000"/>
        </w:rPr>
        <w:t>ТЕХНІЧНА СПЕЦИФІКАЦІЯ</w:t>
      </w:r>
    </w:p>
    <w:p w14:paraId="31B9304F" w14:textId="13C37406" w:rsidR="0083184D" w:rsidRDefault="00357E06" w:rsidP="00DE7283">
      <w:pPr>
        <w:keepLines/>
        <w:autoSpaceDE w:val="0"/>
        <w:autoSpaceDN w:val="0"/>
        <w:jc w:val="center"/>
        <w:rPr>
          <w:b/>
          <w:bCs/>
          <w:spacing w:val="-3"/>
        </w:rPr>
      </w:pPr>
      <w:r w:rsidRPr="00C101AE">
        <w:rPr>
          <w:b/>
          <w:snapToGrid w:val="0"/>
        </w:rPr>
        <w:t>Інформація про необхідні технічні, якісні та кількісні хар</w:t>
      </w:r>
      <w:r w:rsidR="00265B39">
        <w:rPr>
          <w:b/>
          <w:snapToGrid w:val="0"/>
        </w:rPr>
        <w:t xml:space="preserve">актеристики предмета закупівлі </w:t>
      </w:r>
      <w:r w:rsidRPr="00C101AE">
        <w:rPr>
          <w:b/>
          <w:bCs/>
        </w:rPr>
        <w:t>на закупівлю робіт</w:t>
      </w:r>
      <w:r w:rsidR="0083184D">
        <w:rPr>
          <w:b/>
          <w:bCs/>
        </w:rPr>
        <w:t xml:space="preserve"> по об</w:t>
      </w:r>
      <w:r w:rsidR="0083184D" w:rsidRPr="00B35ABE">
        <w:rPr>
          <w:b/>
          <w:bCs/>
        </w:rPr>
        <w:t>’</w:t>
      </w:r>
      <w:r w:rsidR="0083184D">
        <w:rPr>
          <w:b/>
          <w:bCs/>
        </w:rPr>
        <w:t>єкту</w:t>
      </w:r>
      <w:r w:rsidRPr="00C101AE">
        <w:rPr>
          <w:b/>
          <w:bCs/>
        </w:rPr>
        <w:t xml:space="preserve">: </w:t>
      </w:r>
      <w:r w:rsidR="0083184D" w:rsidRPr="0083184D">
        <w:rPr>
          <w:b/>
          <w:bCs/>
          <w:spacing w:val="-3"/>
        </w:rPr>
        <w:t xml:space="preserve">«Реконструкція системи опалення з добудовою котельні Світловодського міськрайонного суду Кіровоградської області за адресою: Кіровоградська область, м. Світловодськ, вул. Приморська, 48»  </w:t>
      </w:r>
      <w:r w:rsidR="00117344" w:rsidRPr="00117344">
        <w:rPr>
          <w:b/>
          <w:bCs/>
          <w:spacing w:val="-3"/>
        </w:rPr>
        <w:t xml:space="preserve"> </w:t>
      </w:r>
    </w:p>
    <w:p w14:paraId="28523BE1" w14:textId="1EE0D0DB" w:rsidR="00BD218B" w:rsidRPr="00C101AE" w:rsidRDefault="00117344" w:rsidP="00DE7283">
      <w:pPr>
        <w:keepLines/>
        <w:autoSpaceDE w:val="0"/>
        <w:autoSpaceDN w:val="0"/>
        <w:jc w:val="center"/>
        <w:rPr>
          <w:color w:val="000000"/>
        </w:rPr>
      </w:pPr>
      <w:r w:rsidRPr="00117344">
        <w:rPr>
          <w:b/>
          <w:bCs/>
          <w:spacing w:val="-3"/>
        </w:rPr>
        <w:t>(код ДК 021:2015:</w:t>
      </w:r>
      <w:r w:rsidR="0083184D" w:rsidRPr="0083184D">
        <w:t xml:space="preserve"> </w:t>
      </w:r>
      <w:r w:rsidR="0083184D" w:rsidRPr="0083184D">
        <w:rPr>
          <w:b/>
          <w:bCs/>
          <w:spacing w:val="-3"/>
        </w:rPr>
        <w:t>45450000-6</w:t>
      </w:r>
      <w:r w:rsidR="0083184D">
        <w:rPr>
          <w:b/>
          <w:bCs/>
          <w:spacing w:val="-3"/>
        </w:rPr>
        <w:t xml:space="preserve"> </w:t>
      </w:r>
      <w:r w:rsidR="0083184D" w:rsidRPr="0083184D">
        <w:rPr>
          <w:b/>
          <w:bCs/>
          <w:spacing w:val="-3"/>
        </w:rPr>
        <w:t xml:space="preserve"> Інші завершальні будівельні роботи</w:t>
      </w:r>
      <w:r w:rsidRPr="00117344">
        <w:rPr>
          <w:b/>
          <w:bCs/>
          <w:spacing w:val="-3"/>
        </w:rPr>
        <w:t>)</w:t>
      </w:r>
    </w:p>
    <w:p w14:paraId="1BADDD50" w14:textId="38C93C06" w:rsidR="00357E06" w:rsidRPr="00C101AE" w:rsidRDefault="00357E06" w:rsidP="00357E06">
      <w:pPr>
        <w:widowControl/>
        <w:suppressAutoHyphens w:val="0"/>
        <w:jc w:val="both"/>
        <w:rPr>
          <w:lang w:eastAsia="ru-RU"/>
        </w:rPr>
      </w:pPr>
      <w:r w:rsidRPr="00C101AE">
        <w:rPr>
          <w:lang w:eastAsia="ru-RU"/>
        </w:rPr>
        <w:t>Вид будівництва –</w:t>
      </w:r>
      <w:r w:rsidR="00F63DB8" w:rsidRPr="00C101AE">
        <w:rPr>
          <w:lang w:eastAsia="ru-RU"/>
        </w:rPr>
        <w:t xml:space="preserve"> </w:t>
      </w:r>
      <w:r w:rsidR="00117344">
        <w:rPr>
          <w:lang w:eastAsia="ru-RU"/>
        </w:rPr>
        <w:t>реконструкція</w:t>
      </w:r>
      <w:r w:rsidRPr="00C101AE">
        <w:rPr>
          <w:lang w:eastAsia="ru-RU"/>
        </w:rPr>
        <w:t xml:space="preserve">. </w:t>
      </w:r>
    </w:p>
    <w:p w14:paraId="78101602" w14:textId="7E738A36" w:rsidR="00357E06" w:rsidRPr="00C101AE" w:rsidRDefault="00357E06" w:rsidP="00357E06">
      <w:pPr>
        <w:widowControl/>
        <w:shd w:val="clear" w:color="auto" w:fill="FFFFFF"/>
        <w:suppressAutoHyphens w:val="0"/>
        <w:jc w:val="both"/>
        <w:rPr>
          <w:lang w:eastAsia="ru-RU"/>
        </w:rPr>
      </w:pPr>
      <w:r w:rsidRPr="00C101AE">
        <w:rPr>
          <w:lang w:eastAsia="ru-RU"/>
        </w:rPr>
        <w:t>Клас наслідків</w:t>
      </w:r>
      <w:r w:rsidR="00DE7283" w:rsidRPr="00C101AE">
        <w:rPr>
          <w:lang w:eastAsia="ru-RU"/>
        </w:rPr>
        <w:t xml:space="preserve"> </w:t>
      </w:r>
      <w:r w:rsidRPr="00C101AE">
        <w:rPr>
          <w:lang w:eastAsia="ru-RU"/>
        </w:rPr>
        <w:t>(відповідальності) – СС</w:t>
      </w:r>
      <w:r w:rsidR="009E0031">
        <w:rPr>
          <w:lang w:eastAsia="ru-RU"/>
        </w:rPr>
        <w:t>1</w:t>
      </w:r>
    </w:p>
    <w:p w14:paraId="714C1AB4" w14:textId="4EB05EA7" w:rsidR="00F714B2" w:rsidRPr="00C101AE" w:rsidRDefault="00F714B2" w:rsidP="00CD298E">
      <w:pPr>
        <w:jc w:val="both"/>
        <w:rPr>
          <w:rFonts w:eastAsia="Calibri"/>
          <w:color w:val="000000"/>
        </w:rPr>
      </w:pPr>
      <w:bookmarkStart w:id="1" w:name="_Hlk139529168"/>
      <w:r w:rsidRPr="00C101AE">
        <w:rPr>
          <w:lang w:eastAsia="ru-RU"/>
        </w:rPr>
        <w:t xml:space="preserve">Заплановані загальні по об'єкту заходи дозволяють зберегти екологічну рівновагу в районі розташування об’єкту, зменшують до мінімуму вплив негативних факторів, які діють на повітряне, водне середовище, ґрунти та інші компоненти навколишнього природного середовища при виконанні робіт з </w:t>
      </w:r>
      <w:r w:rsidR="00117344">
        <w:rPr>
          <w:lang w:eastAsia="ru-RU"/>
        </w:rPr>
        <w:t>реконструкції</w:t>
      </w:r>
      <w:r w:rsidRPr="00C101AE">
        <w:rPr>
          <w:lang w:eastAsia="ru-RU"/>
        </w:rPr>
        <w:t>, експлуатації об'єкту. Учасник повинен під час виконання робіт</w:t>
      </w:r>
      <w:r w:rsidR="00CD298E" w:rsidRPr="00C101AE">
        <w:rPr>
          <w:lang w:eastAsia="ru-RU"/>
        </w:rPr>
        <w:t xml:space="preserve"> </w:t>
      </w:r>
      <w:r w:rsidRPr="00C101AE">
        <w:rPr>
          <w:lang w:eastAsia="ru-RU"/>
        </w:rPr>
        <w:t xml:space="preserve">застосовувати заходи із захисту довкілля. </w:t>
      </w:r>
    </w:p>
    <w:p w14:paraId="0FA960BB" w14:textId="4F1A02DC" w:rsidR="00F714B2" w:rsidRPr="00C101AE" w:rsidRDefault="00F714B2" w:rsidP="00CD298E">
      <w:pPr>
        <w:widowControl/>
        <w:suppressAutoHyphens w:val="0"/>
        <w:jc w:val="both"/>
      </w:pPr>
      <w:r w:rsidRPr="00C101AE">
        <w:rPr>
          <w:lang w:eastAsia="ru-RU"/>
        </w:rPr>
        <w:t xml:space="preserve">Роботи повинні виконуватися у відповідності до проектної документації, діючих в Україні державних будівельних норм, стандартів і правил. </w:t>
      </w:r>
      <w:r w:rsidRPr="00C101AE">
        <w:t>Якість матеріалів, виробів і конструкцій, що будуть застосовуватися в процесі будівництва повинна відповідати вимогам відповідних діючих норм і стандартів та проектної документації.</w:t>
      </w:r>
    </w:p>
    <w:bookmarkEnd w:id="1"/>
    <w:p w14:paraId="2C521283" w14:textId="5B8F63A0" w:rsidR="00357E06" w:rsidRPr="00C101AE" w:rsidRDefault="00357E06" w:rsidP="00357E06">
      <w:pPr>
        <w:widowControl/>
        <w:suppressAutoHyphens w:val="0"/>
        <w:jc w:val="both"/>
        <w:rPr>
          <w:i/>
          <w:lang w:eastAsia="ru-RU"/>
        </w:rPr>
      </w:pPr>
      <w:r w:rsidRPr="00C101AE">
        <w:rPr>
          <w:b/>
          <w:i/>
          <w:lang w:eastAsia="ru-RU"/>
        </w:rPr>
        <w:t>Примітка:</w:t>
      </w:r>
      <w:r w:rsidRPr="00C101AE">
        <w:rPr>
          <w:i/>
          <w:lang w:eastAsia="ru-RU"/>
        </w:rPr>
        <w:t xml:space="preserve"> </w:t>
      </w:r>
      <w:bookmarkStart w:id="2" w:name="_Hlk139529207"/>
      <w:r w:rsidRPr="00C101AE">
        <w:rPr>
          <w:i/>
          <w:lang w:eastAsia="ru-RU"/>
        </w:rPr>
        <w:t xml:space="preserve">при розрахунку договірної ціни необхідно обов’язково застосовувати діючі на даний час кошторисні норми. </w:t>
      </w:r>
      <w:bookmarkEnd w:id="2"/>
    </w:p>
    <w:p w14:paraId="1BD2885D" w14:textId="42EE79C0" w:rsidR="00D1241E" w:rsidRDefault="00357E06" w:rsidP="00402F4F">
      <w:pPr>
        <w:widowControl/>
        <w:suppressAutoHyphens w:val="0"/>
        <w:jc w:val="both"/>
        <w:rPr>
          <w:bCs/>
          <w:i/>
          <w:lang w:eastAsia="ru-RU"/>
        </w:rPr>
      </w:pPr>
      <w:r w:rsidRPr="00C101AE">
        <w:rPr>
          <w:b/>
          <w:bCs/>
          <w:i/>
          <w:lang w:eastAsia="ru-RU"/>
        </w:rPr>
        <w:t xml:space="preserve">*Примітка: </w:t>
      </w:r>
      <w:r w:rsidRPr="00C101AE">
        <w:rPr>
          <w:bCs/>
          <w:i/>
          <w:lang w:eastAsia="ru-RU"/>
        </w:rPr>
        <w:t>Дані технічного завдання взяті з проектно-кошторисної документації, при посиланні на конкретну торгівельну марку або виробника можлива заміна на еквівалент негіршої якості.</w:t>
      </w:r>
    </w:p>
    <w:p w14:paraId="51C19EB4" w14:textId="0BF24512" w:rsidR="00013A54" w:rsidRDefault="00013A54" w:rsidP="00402F4F">
      <w:pPr>
        <w:widowControl/>
        <w:suppressAutoHyphens w:val="0"/>
        <w:jc w:val="both"/>
        <w:rPr>
          <w:bCs/>
          <w:i/>
          <w:lang w:eastAsia="ru-RU"/>
        </w:rPr>
      </w:pPr>
    </w:p>
    <w:p w14:paraId="685089AB" w14:textId="74BE65EC" w:rsidR="00013A54" w:rsidRDefault="00013A54" w:rsidP="00402F4F">
      <w:pPr>
        <w:widowControl/>
        <w:suppressAutoHyphens w:val="0"/>
        <w:jc w:val="both"/>
        <w:rPr>
          <w:bCs/>
          <w:i/>
          <w:lang w:eastAsia="ru-RU"/>
        </w:rPr>
      </w:pPr>
    </w:p>
    <w:p w14:paraId="4758F1CA" w14:textId="3A40B151" w:rsidR="00013A54" w:rsidRDefault="00013A54" w:rsidP="00402F4F">
      <w:pPr>
        <w:widowControl/>
        <w:suppressAutoHyphens w:val="0"/>
        <w:jc w:val="both"/>
        <w:rPr>
          <w:bCs/>
          <w:i/>
          <w:lang w:eastAsia="ru-RU"/>
        </w:rPr>
      </w:pPr>
    </w:p>
    <w:p w14:paraId="5EDF4F95" w14:textId="37FCFB32" w:rsidR="00013A54" w:rsidRDefault="00013A54" w:rsidP="00402F4F">
      <w:pPr>
        <w:widowControl/>
        <w:suppressAutoHyphens w:val="0"/>
        <w:jc w:val="both"/>
        <w:rPr>
          <w:bCs/>
          <w:i/>
          <w:lang w:eastAsia="ru-RU"/>
        </w:rPr>
      </w:pPr>
    </w:p>
    <w:p w14:paraId="7F3D6E7F" w14:textId="72C50D52" w:rsidR="00013A54" w:rsidRDefault="00013A54" w:rsidP="00402F4F">
      <w:pPr>
        <w:widowControl/>
        <w:suppressAutoHyphens w:val="0"/>
        <w:jc w:val="both"/>
        <w:rPr>
          <w:bCs/>
          <w:i/>
          <w:lang w:eastAsia="ru-RU"/>
        </w:rPr>
      </w:pPr>
    </w:p>
    <w:p w14:paraId="0C9D077E" w14:textId="7F351442" w:rsidR="00013A54" w:rsidRDefault="00013A54" w:rsidP="00402F4F">
      <w:pPr>
        <w:widowControl/>
        <w:suppressAutoHyphens w:val="0"/>
        <w:jc w:val="both"/>
        <w:rPr>
          <w:bCs/>
          <w:i/>
          <w:lang w:eastAsia="ru-RU"/>
        </w:rPr>
      </w:pPr>
    </w:p>
    <w:p w14:paraId="32571D9D" w14:textId="5317F0C4" w:rsidR="00013A54" w:rsidRDefault="00013A54" w:rsidP="00402F4F">
      <w:pPr>
        <w:widowControl/>
        <w:suppressAutoHyphens w:val="0"/>
        <w:jc w:val="both"/>
        <w:rPr>
          <w:bCs/>
          <w:i/>
          <w:lang w:eastAsia="ru-RU"/>
        </w:rPr>
      </w:pPr>
    </w:p>
    <w:p w14:paraId="587C7C26" w14:textId="3AB39BB1" w:rsidR="00013A54" w:rsidRDefault="00013A54" w:rsidP="00402F4F">
      <w:pPr>
        <w:widowControl/>
        <w:suppressAutoHyphens w:val="0"/>
        <w:jc w:val="both"/>
        <w:rPr>
          <w:bCs/>
          <w:i/>
          <w:lang w:eastAsia="ru-RU"/>
        </w:rPr>
      </w:pPr>
    </w:p>
    <w:p w14:paraId="17689FA2" w14:textId="23C0C486" w:rsidR="00013A54" w:rsidRDefault="00013A54" w:rsidP="00402F4F">
      <w:pPr>
        <w:widowControl/>
        <w:suppressAutoHyphens w:val="0"/>
        <w:jc w:val="both"/>
        <w:rPr>
          <w:bCs/>
          <w:i/>
          <w:lang w:eastAsia="ru-RU"/>
        </w:rPr>
      </w:pPr>
    </w:p>
    <w:p w14:paraId="354004C6" w14:textId="7403ED54" w:rsidR="00013A54" w:rsidRDefault="00013A54" w:rsidP="00402F4F">
      <w:pPr>
        <w:widowControl/>
        <w:suppressAutoHyphens w:val="0"/>
        <w:jc w:val="both"/>
        <w:rPr>
          <w:bCs/>
          <w:i/>
          <w:lang w:eastAsia="ru-RU"/>
        </w:rPr>
      </w:pPr>
    </w:p>
    <w:p w14:paraId="55B4A1B5" w14:textId="0DAC6FB4" w:rsidR="00013A54" w:rsidRDefault="00013A54" w:rsidP="00402F4F">
      <w:pPr>
        <w:widowControl/>
        <w:suppressAutoHyphens w:val="0"/>
        <w:jc w:val="both"/>
        <w:rPr>
          <w:bCs/>
          <w:i/>
          <w:lang w:eastAsia="ru-RU"/>
        </w:rPr>
      </w:pPr>
    </w:p>
    <w:p w14:paraId="2B4602CA" w14:textId="37E5D447" w:rsidR="00013A54" w:rsidRDefault="00013A54" w:rsidP="00402F4F">
      <w:pPr>
        <w:widowControl/>
        <w:suppressAutoHyphens w:val="0"/>
        <w:jc w:val="both"/>
        <w:rPr>
          <w:bCs/>
          <w:i/>
          <w:lang w:eastAsia="ru-RU"/>
        </w:rPr>
      </w:pPr>
    </w:p>
    <w:p w14:paraId="070D79EB" w14:textId="2B0AE2D8" w:rsidR="00013A54" w:rsidRDefault="00013A54" w:rsidP="00402F4F">
      <w:pPr>
        <w:widowControl/>
        <w:suppressAutoHyphens w:val="0"/>
        <w:jc w:val="both"/>
        <w:rPr>
          <w:bCs/>
          <w:i/>
          <w:lang w:eastAsia="ru-RU"/>
        </w:rPr>
      </w:pPr>
    </w:p>
    <w:p w14:paraId="5BAD5454" w14:textId="23890EE2" w:rsidR="00013A54" w:rsidRDefault="00013A54" w:rsidP="00402F4F">
      <w:pPr>
        <w:widowControl/>
        <w:suppressAutoHyphens w:val="0"/>
        <w:jc w:val="both"/>
        <w:rPr>
          <w:bCs/>
          <w:i/>
          <w:lang w:eastAsia="ru-RU"/>
        </w:rPr>
      </w:pPr>
    </w:p>
    <w:p w14:paraId="5C0CAAF3" w14:textId="6D07049E" w:rsidR="00013A54" w:rsidRDefault="00013A54" w:rsidP="00402F4F">
      <w:pPr>
        <w:widowControl/>
        <w:suppressAutoHyphens w:val="0"/>
        <w:jc w:val="both"/>
        <w:rPr>
          <w:bCs/>
          <w:i/>
          <w:lang w:eastAsia="ru-RU"/>
        </w:rPr>
      </w:pPr>
    </w:p>
    <w:p w14:paraId="41490128" w14:textId="28BE3AC4" w:rsidR="00013A54" w:rsidRDefault="00013A54" w:rsidP="00402F4F">
      <w:pPr>
        <w:widowControl/>
        <w:suppressAutoHyphens w:val="0"/>
        <w:jc w:val="both"/>
        <w:rPr>
          <w:bCs/>
          <w:i/>
          <w:lang w:eastAsia="ru-RU"/>
        </w:rPr>
      </w:pPr>
    </w:p>
    <w:p w14:paraId="24E145E0" w14:textId="71425F97" w:rsidR="00013A54" w:rsidRDefault="00013A54" w:rsidP="00402F4F">
      <w:pPr>
        <w:widowControl/>
        <w:suppressAutoHyphens w:val="0"/>
        <w:jc w:val="both"/>
        <w:rPr>
          <w:bCs/>
          <w:i/>
          <w:lang w:eastAsia="ru-RU"/>
        </w:rPr>
      </w:pPr>
    </w:p>
    <w:p w14:paraId="1A5A0D0F" w14:textId="0BB3ACD4" w:rsidR="00013A54" w:rsidRDefault="00013A54" w:rsidP="00402F4F">
      <w:pPr>
        <w:widowControl/>
        <w:suppressAutoHyphens w:val="0"/>
        <w:jc w:val="both"/>
        <w:rPr>
          <w:bCs/>
          <w:i/>
          <w:lang w:eastAsia="ru-RU"/>
        </w:rPr>
      </w:pPr>
    </w:p>
    <w:p w14:paraId="06F9F339" w14:textId="3DF479A5" w:rsidR="00013A54" w:rsidRDefault="00013A54" w:rsidP="00402F4F">
      <w:pPr>
        <w:widowControl/>
        <w:suppressAutoHyphens w:val="0"/>
        <w:jc w:val="both"/>
        <w:rPr>
          <w:bCs/>
          <w:i/>
          <w:lang w:eastAsia="ru-RU"/>
        </w:rPr>
      </w:pPr>
    </w:p>
    <w:p w14:paraId="66EB81A9" w14:textId="73DA1E9C" w:rsidR="00013A54" w:rsidRDefault="00013A54" w:rsidP="00402F4F">
      <w:pPr>
        <w:widowControl/>
        <w:suppressAutoHyphens w:val="0"/>
        <w:jc w:val="both"/>
        <w:rPr>
          <w:bCs/>
          <w:i/>
          <w:lang w:eastAsia="ru-RU"/>
        </w:rPr>
      </w:pPr>
    </w:p>
    <w:p w14:paraId="11D54E4C" w14:textId="3F296465" w:rsidR="00013A54" w:rsidRDefault="00013A54" w:rsidP="00402F4F">
      <w:pPr>
        <w:widowControl/>
        <w:suppressAutoHyphens w:val="0"/>
        <w:jc w:val="both"/>
        <w:rPr>
          <w:bCs/>
          <w:i/>
          <w:lang w:eastAsia="ru-RU"/>
        </w:rPr>
      </w:pPr>
    </w:p>
    <w:p w14:paraId="31FD45AB" w14:textId="5C6675D4" w:rsidR="00013A54" w:rsidRDefault="00013A54" w:rsidP="00402F4F">
      <w:pPr>
        <w:widowControl/>
        <w:suppressAutoHyphens w:val="0"/>
        <w:jc w:val="both"/>
        <w:rPr>
          <w:bCs/>
          <w:i/>
          <w:lang w:eastAsia="ru-RU"/>
        </w:rPr>
      </w:pPr>
    </w:p>
    <w:p w14:paraId="61C33582" w14:textId="18E8A0DC" w:rsidR="00013A54" w:rsidRDefault="00013A54" w:rsidP="00402F4F">
      <w:pPr>
        <w:widowControl/>
        <w:suppressAutoHyphens w:val="0"/>
        <w:jc w:val="both"/>
        <w:rPr>
          <w:bCs/>
          <w:i/>
          <w:lang w:eastAsia="ru-RU"/>
        </w:rPr>
      </w:pPr>
    </w:p>
    <w:p w14:paraId="2F6FC93A" w14:textId="6E877D79" w:rsidR="00013A54" w:rsidRDefault="00013A54" w:rsidP="00402F4F">
      <w:pPr>
        <w:widowControl/>
        <w:suppressAutoHyphens w:val="0"/>
        <w:jc w:val="both"/>
        <w:rPr>
          <w:bCs/>
          <w:i/>
          <w:lang w:eastAsia="ru-RU"/>
        </w:rPr>
      </w:pPr>
    </w:p>
    <w:p w14:paraId="5EE58F21" w14:textId="27B0CEB7" w:rsidR="00013A54" w:rsidRDefault="00013A54" w:rsidP="00402F4F">
      <w:pPr>
        <w:widowControl/>
        <w:suppressAutoHyphens w:val="0"/>
        <w:jc w:val="both"/>
        <w:rPr>
          <w:bCs/>
          <w:i/>
          <w:lang w:eastAsia="ru-RU"/>
        </w:rPr>
      </w:pPr>
    </w:p>
    <w:p w14:paraId="44F70145" w14:textId="52F89626" w:rsidR="00013A54" w:rsidRDefault="00013A54" w:rsidP="00402F4F">
      <w:pPr>
        <w:widowControl/>
        <w:suppressAutoHyphens w:val="0"/>
        <w:jc w:val="both"/>
        <w:rPr>
          <w:bCs/>
          <w:i/>
          <w:lang w:eastAsia="ru-RU"/>
        </w:rPr>
      </w:pPr>
    </w:p>
    <w:p w14:paraId="25A500BB" w14:textId="4619C001" w:rsidR="00013A54" w:rsidRDefault="00013A54" w:rsidP="00402F4F">
      <w:pPr>
        <w:widowControl/>
        <w:suppressAutoHyphens w:val="0"/>
        <w:jc w:val="both"/>
        <w:rPr>
          <w:bCs/>
          <w:i/>
          <w:lang w:eastAsia="ru-RU"/>
        </w:rPr>
      </w:pPr>
    </w:p>
    <w:p w14:paraId="64E7B76F" w14:textId="28750BB2" w:rsidR="00013A54" w:rsidRDefault="00013A54" w:rsidP="00402F4F">
      <w:pPr>
        <w:widowControl/>
        <w:suppressAutoHyphens w:val="0"/>
        <w:jc w:val="both"/>
        <w:rPr>
          <w:bCs/>
          <w:i/>
          <w:lang w:eastAsia="ru-RU"/>
        </w:rPr>
      </w:pPr>
    </w:p>
    <w:p w14:paraId="2D4E747F" w14:textId="35D7F4E5" w:rsidR="00013A54" w:rsidRDefault="00013A54" w:rsidP="00402F4F">
      <w:pPr>
        <w:widowControl/>
        <w:suppressAutoHyphens w:val="0"/>
        <w:jc w:val="both"/>
        <w:rPr>
          <w:bCs/>
          <w:i/>
          <w:lang w:eastAsia="ru-RU"/>
        </w:rPr>
      </w:pPr>
    </w:p>
    <w:p w14:paraId="38DAB6FB" w14:textId="39AA8118" w:rsidR="00013A54" w:rsidRDefault="00013A54" w:rsidP="00402F4F">
      <w:pPr>
        <w:widowControl/>
        <w:suppressAutoHyphens w:val="0"/>
        <w:jc w:val="both"/>
        <w:rPr>
          <w:bCs/>
          <w:i/>
          <w:lang w:eastAsia="ru-RU"/>
        </w:rPr>
      </w:pPr>
    </w:p>
    <w:p w14:paraId="5D273B40" w14:textId="4518F5AB" w:rsidR="00013A54" w:rsidRDefault="00013A54" w:rsidP="00402F4F">
      <w:pPr>
        <w:widowControl/>
        <w:suppressAutoHyphens w:val="0"/>
        <w:jc w:val="both"/>
        <w:rPr>
          <w:bCs/>
          <w:i/>
          <w:lang w:eastAsia="ru-RU"/>
        </w:rPr>
      </w:pPr>
    </w:p>
    <w:p w14:paraId="69957EC7" w14:textId="77777777" w:rsidR="00013A54" w:rsidRPr="00C101AE" w:rsidRDefault="00013A54" w:rsidP="00402F4F">
      <w:pPr>
        <w:widowControl/>
        <w:suppressAutoHyphens w:val="0"/>
        <w:jc w:val="both"/>
        <w:rPr>
          <w:bCs/>
          <w:i/>
          <w:lang w:eastAsia="ru-RU"/>
        </w:rPr>
      </w:pPr>
    </w:p>
    <w:p w14:paraId="05210B07" w14:textId="2BB35E72" w:rsidR="00703F1F" w:rsidRDefault="00772CFF" w:rsidP="0062274B">
      <w:pPr>
        <w:widowControl/>
        <w:suppressAutoHyphens w:val="0"/>
        <w:rPr>
          <w:lang w:eastAsia="ru-RU"/>
        </w:rPr>
      </w:pPr>
      <w:r>
        <w:rPr>
          <w:noProof/>
          <w:lang w:eastAsia="uk-UA"/>
        </w:rPr>
        <w:drawing>
          <wp:inline distT="0" distB="0" distL="0" distR="0" wp14:anchorId="12FA7814" wp14:editId="495DB9F2">
            <wp:extent cx="6748780" cy="62388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21407" b="13375"/>
                    <a:stretch/>
                  </pic:blipFill>
                  <pic:spPr bwMode="auto">
                    <a:xfrm>
                      <a:off x="0" y="0"/>
                      <a:ext cx="6748780" cy="6238875"/>
                    </a:xfrm>
                    <a:prstGeom prst="rect">
                      <a:avLst/>
                    </a:prstGeom>
                    <a:ln>
                      <a:noFill/>
                    </a:ln>
                    <a:extLst>
                      <a:ext uri="{53640926-AAD7-44D8-BBD7-CCE9431645EC}">
                        <a14:shadowObscured xmlns:a14="http://schemas.microsoft.com/office/drawing/2010/main"/>
                      </a:ext>
                    </a:extLst>
                  </pic:spPr>
                </pic:pic>
              </a:graphicData>
            </a:graphic>
          </wp:inline>
        </w:drawing>
      </w:r>
    </w:p>
    <w:p w14:paraId="365312B2" w14:textId="2C010CE8" w:rsidR="00B271FB" w:rsidRDefault="00B271FB" w:rsidP="0062274B">
      <w:pPr>
        <w:widowControl/>
        <w:suppressAutoHyphens w:val="0"/>
        <w:rPr>
          <w:lang w:eastAsia="ru-RU"/>
        </w:rPr>
      </w:pPr>
    </w:p>
    <w:p w14:paraId="3F58FCBE" w14:textId="53E4E468" w:rsidR="00B271FB" w:rsidRDefault="00B271FB" w:rsidP="0062274B">
      <w:pPr>
        <w:widowControl/>
        <w:suppressAutoHyphens w:val="0"/>
        <w:rPr>
          <w:lang w:eastAsia="ru-RU"/>
        </w:rPr>
      </w:pPr>
    </w:p>
    <w:p w14:paraId="0F1B4C64" w14:textId="254E4D4E" w:rsidR="00B271FB" w:rsidRDefault="00B271FB" w:rsidP="0062274B">
      <w:pPr>
        <w:widowControl/>
        <w:suppressAutoHyphens w:val="0"/>
        <w:rPr>
          <w:lang w:eastAsia="ru-RU"/>
        </w:rPr>
      </w:pPr>
    </w:p>
    <w:p w14:paraId="47F86CEC" w14:textId="20776D6E" w:rsidR="00B271FB" w:rsidRDefault="00B271FB" w:rsidP="0062274B">
      <w:pPr>
        <w:widowControl/>
        <w:suppressAutoHyphens w:val="0"/>
        <w:rPr>
          <w:lang w:eastAsia="ru-RU"/>
        </w:rPr>
      </w:pPr>
    </w:p>
    <w:p w14:paraId="20ADEAAE" w14:textId="4B10E742" w:rsidR="00B271FB" w:rsidRDefault="00B271FB" w:rsidP="0062274B">
      <w:pPr>
        <w:widowControl/>
        <w:suppressAutoHyphens w:val="0"/>
        <w:rPr>
          <w:lang w:eastAsia="ru-RU"/>
        </w:rPr>
      </w:pPr>
    </w:p>
    <w:p w14:paraId="6284A4D8" w14:textId="15B4D274" w:rsidR="00B271FB" w:rsidRDefault="00B271FB" w:rsidP="0062274B">
      <w:pPr>
        <w:widowControl/>
        <w:suppressAutoHyphens w:val="0"/>
        <w:rPr>
          <w:lang w:eastAsia="ru-RU"/>
        </w:rPr>
      </w:pPr>
    </w:p>
    <w:p w14:paraId="54FA79C4" w14:textId="281E34F0" w:rsidR="00B271FB" w:rsidRDefault="00B271FB" w:rsidP="0062274B">
      <w:pPr>
        <w:widowControl/>
        <w:suppressAutoHyphens w:val="0"/>
        <w:rPr>
          <w:lang w:eastAsia="ru-RU"/>
        </w:rPr>
      </w:pPr>
    </w:p>
    <w:p w14:paraId="29E1A1C6" w14:textId="55A89C1C" w:rsidR="00B271FB" w:rsidRDefault="00B271FB" w:rsidP="0062274B">
      <w:pPr>
        <w:widowControl/>
        <w:suppressAutoHyphens w:val="0"/>
        <w:rPr>
          <w:lang w:eastAsia="ru-RU"/>
        </w:rPr>
      </w:pPr>
    </w:p>
    <w:p w14:paraId="4079B936" w14:textId="18C31AB2" w:rsidR="00013A54" w:rsidRDefault="00013A54" w:rsidP="0062274B">
      <w:pPr>
        <w:widowControl/>
        <w:suppressAutoHyphens w:val="0"/>
        <w:rPr>
          <w:lang w:eastAsia="ru-RU"/>
        </w:rPr>
      </w:pPr>
    </w:p>
    <w:p w14:paraId="0FE3DC7C" w14:textId="338E2EE7" w:rsidR="00013A54" w:rsidRDefault="00013A54" w:rsidP="0062274B">
      <w:pPr>
        <w:widowControl/>
        <w:suppressAutoHyphens w:val="0"/>
        <w:rPr>
          <w:lang w:eastAsia="ru-RU"/>
        </w:rPr>
      </w:pPr>
    </w:p>
    <w:p w14:paraId="70AA340C" w14:textId="4C9BB249" w:rsidR="00013A54" w:rsidRDefault="00013A54" w:rsidP="0062274B">
      <w:pPr>
        <w:widowControl/>
        <w:suppressAutoHyphens w:val="0"/>
        <w:rPr>
          <w:lang w:eastAsia="ru-RU"/>
        </w:rPr>
      </w:pPr>
    </w:p>
    <w:p w14:paraId="0C13732A" w14:textId="6135C129" w:rsidR="00013A54" w:rsidRDefault="00013A54" w:rsidP="0062274B">
      <w:pPr>
        <w:widowControl/>
        <w:suppressAutoHyphens w:val="0"/>
        <w:rPr>
          <w:lang w:eastAsia="ru-RU"/>
        </w:rPr>
      </w:pPr>
    </w:p>
    <w:p w14:paraId="664036DB" w14:textId="48855E27" w:rsidR="00013A54" w:rsidRDefault="00013A54" w:rsidP="0062274B">
      <w:pPr>
        <w:widowControl/>
        <w:suppressAutoHyphens w:val="0"/>
        <w:rPr>
          <w:lang w:eastAsia="ru-RU"/>
        </w:rPr>
      </w:pPr>
    </w:p>
    <w:p w14:paraId="3F79DBE7" w14:textId="40F60FAC" w:rsidR="00013A54" w:rsidRDefault="00013A54" w:rsidP="0062274B">
      <w:pPr>
        <w:widowControl/>
        <w:suppressAutoHyphens w:val="0"/>
        <w:rPr>
          <w:lang w:eastAsia="ru-RU"/>
        </w:rPr>
      </w:pPr>
    </w:p>
    <w:p w14:paraId="3AC422C2" w14:textId="11764E30" w:rsidR="00013A54" w:rsidRDefault="00013A54" w:rsidP="0062274B">
      <w:pPr>
        <w:widowControl/>
        <w:suppressAutoHyphens w:val="0"/>
        <w:rPr>
          <w:lang w:eastAsia="ru-RU"/>
        </w:rPr>
      </w:pPr>
    </w:p>
    <w:p w14:paraId="02A23586" w14:textId="23EBFDFE" w:rsidR="00013A54" w:rsidRDefault="00013A54" w:rsidP="0062274B">
      <w:pPr>
        <w:widowControl/>
        <w:suppressAutoHyphens w:val="0"/>
        <w:rPr>
          <w:lang w:eastAsia="ru-RU"/>
        </w:rPr>
      </w:pPr>
    </w:p>
    <w:p w14:paraId="2F7BC87A" w14:textId="3AC6BA93" w:rsidR="00013A54" w:rsidRDefault="00013A54" w:rsidP="0062274B">
      <w:pPr>
        <w:widowControl/>
        <w:suppressAutoHyphens w:val="0"/>
        <w:rPr>
          <w:lang w:eastAsia="ru-RU"/>
        </w:rPr>
      </w:pPr>
    </w:p>
    <w:p w14:paraId="74F07377" w14:textId="478A82CF" w:rsidR="00013A54" w:rsidRDefault="00013A54" w:rsidP="0062274B">
      <w:pPr>
        <w:widowControl/>
        <w:suppressAutoHyphens w:val="0"/>
        <w:rPr>
          <w:lang w:eastAsia="ru-RU"/>
        </w:rPr>
      </w:pPr>
    </w:p>
    <w:p w14:paraId="27C90C4D" w14:textId="66E9BC4A" w:rsidR="00013A54" w:rsidRDefault="00013A54" w:rsidP="0062274B">
      <w:pPr>
        <w:widowControl/>
        <w:suppressAutoHyphens w:val="0"/>
        <w:rPr>
          <w:lang w:eastAsia="ru-RU"/>
        </w:rPr>
      </w:pPr>
    </w:p>
    <w:p w14:paraId="2FE94650" w14:textId="233B4654" w:rsidR="00013A54" w:rsidRDefault="00013A54" w:rsidP="0062274B">
      <w:pPr>
        <w:widowControl/>
        <w:suppressAutoHyphens w:val="0"/>
        <w:rPr>
          <w:lang w:eastAsia="ru-RU"/>
        </w:rPr>
      </w:pPr>
    </w:p>
    <w:p w14:paraId="3405C122" w14:textId="5BCF0D2B" w:rsidR="00013A54" w:rsidRDefault="00013A54" w:rsidP="0062274B">
      <w:pPr>
        <w:widowControl/>
        <w:suppressAutoHyphens w:val="0"/>
        <w:rPr>
          <w:lang w:eastAsia="ru-RU"/>
        </w:rPr>
      </w:pPr>
    </w:p>
    <w:p w14:paraId="3138FFF7" w14:textId="72C07C4C" w:rsidR="00013A54" w:rsidRDefault="00013A54" w:rsidP="0062274B">
      <w:pPr>
        <w:widowControl/>
        <w:suppressAutoHyphens w:val="0"/>
        <w:rPr>
          <w:lang w:eastAsia="ru-RU"/>
        </w:rPr>
      </w:pPr>
    </w:p>
    <w:p w14:paraId="5D6D5A15" w14:textId="77777777" w:rsidR="00013A54" w:rsidRDefault="00013A54" w:rsidP="0062274B">
      <w:pPr>
        <w:widowControl/>
        <w:suppressAutoHyphens w:val="0"/>
        <w:rPr>
          <w:lang w:eastAsia="ru-RU"/>
        </w:rPr>
      </w:pPr>
    </w:p>
    <w:p w14:paraId="48059941" w14:textId="6F23A918" w:rsidR="00FA15BE" w:rsidRDefault="00FA15BE" w:rsidP="0062274B">
      <w:pPr>
        <w:widowControl/>
        <w:suppressAutoHyphens w:val="0"/>
        <w:rPr>
          <w:lang w:eastAsia="ru-RU"/>
        </w:rPr>
      </w:pPr>
      <w:r w:rsidRPr="00FA15BE">
        <w:rPr>
          <w:noProof/>
          <w:lang w:eastAsia="uk-UA"/>
        </w:rPr>
        <w:drawing>
          <wp:inline distT="0" distB="0" distL="0" distR="0" wp14:anchorId="72D668E8" wp14:editId="2CD52E6E">
            <wp:extent cx="6648450" cy="3800475"/>
            <wp:effectExtent l="0" t="0" r="0" b="9525"/>
            <wp:docPr id="2" name="Рисунок 2" descr="D:\C_Drive\Desktop\2024 рік\БУДІВНИЦТВО\РЕКОНСТРУКЦІЯ СИСТЕМИ ОПАЛЕННЯ СВІТЛОВОДСЬК\На торги\1 - 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_Drive\Desktop\2024 рік\БУДІВНИЦТВО\РЕКОНСТРУКЦІЯ СИСТЕМИ ОПАЛЕННЯ СВІТЛОВОДСЬК\На торги\1 - 0002.jpg"/>
                    <pic:cNvPicPr>
                      <a:picLocks noChangeAspect="1" noChangeArrowheads="1"/>
                    </pic:cNvPicPr>
                  </pic:nvPicPr>
                  <pic:blipFill rotWithShape="1">
                    <a:blip r:embed="rId9">
                      <a:extLst>
                        <a:ext uri="{28A0092B-C50C-407E-A947-70E740481C1C}">
                          <a14:useLocalDpi xmlns:a14="http://schemas.microsoft.com/office/drawing/2010/main" val="0"/>
                        </a:ext>
                      </a:extLst>
                    </a:blip>
                    <a:srcRect l="4364" t="5320" r="8604" b="59307"/>
                    <a:stretch/>
                  </pic:blipFill>
                  <pic:spPr bwMode="auto">
                    <a:xfrm>
                      <a:off x="0" y="0"/>
                      <a:ext cx="6648450" cy="3800475"/>
                    </a:xfrm>
                    <a:prstGeom prst="rect">
                      <a:avLst/>
                    </a:prstGeom>
                    <a:noFill/>
                    <a:ln>
                      <a:noFill/>
                    </a:ln>
                    <a:extLst>
                      <a:ext uri="{53640926-AAD7-44D8-BBD7-CCE9431645EC}">
                        <a14:shadowObscured xmlns:a14="http://schemas.microsoft.com/office/drawing/2010/main"/>
                      </a:ext>
                    </a:extLst>
                  </pic:spPr>
                </pic:pic>
              </a:graphicData>
            </a:graphic>
          </wp:inline>
        </w:drawing>
      </w:r>
    </w:p>
    <w:p w14:paraId="461AF8AD" w14:textId="0D048DBD" w:rsidR="00B271FB" w:rsidRDefault="00B271FB" w:rsidP="0062274B">
      <w:pPr>
        <w:widowControl/>
        <w:suppressAutoHyphens w:val="0"/>
        <w:rPr>
          <w:lang w:eastAsia="ru-RU"/>
        </w:rPr>
      </w:pPr>
    </w:p>
    <w:p w14:paraId="02BE3147" w14:textId="55752B50" w:rsidR="00EC61B6" w:rsidRDefault="00EC61B6" w:rsidP="0062274B">
      <w:pPr>
        <w:widowControl/>
        <w:suppressAutoHyphens w:val="0"/>
        <w:rPr>
          <w:lang w:eastAsia="ru-RU"/>
        </w:rPr>
      </w:pPr>
    </w:p>
    <w:p w14:paraId="0B0B7096" w14:textId="64B81AF1" w:rsidR="00EC61B6" w:rsidRDefault="00EC61B6" w:rsidP="0062274B">
      <w:pPr>
        <w:widowControl/>
        <w:suppressAutoHyphens w:val="0"/>
        <w:rPr>
          <w:lang w:eastAsia="ru-RU"/>
        </w:rPr>
      </w:pPr>
    </w:p>
    <w:p w14:paraId="05EE7169" w14:textId="247CF040" w:rsidR="00212955" w:rsidRDefault="00212955" w:rsidP="0062274B">
      <w:pPr>
        <w:widowControl/>
        <w:suppressAutoHyphens w:val="0"/>
        <w:rPr>
          <w:lang w:eastAsia="ru-RU"/>
        </w:rPr>
      </w:pPr>
    </w:p>
    <w:p w14:paraId="681999D2" w14:textId="392EED93" w:rsidR="00212955" w:rsidRDefault="00212955" w:rsidP="0062274B">
      <w:pPr>
        <w:widowControl/>
        <w:suppressAutoHyphens w:val="0"/>
        <w:rPr>
          <w:lang w:eastAsia="ru-RU"/>
        </w:rPr>
      </w:pPr>
    </w:p>
    <w:p w14:paraId="585CE389" w14:textId="7E91F561" w:rsidR="00212955" w:rsidRDefault="00212955" w:rsidP="0062274B">
      <w:pPr>
        <w:widowControl/>
        <w:suppressAutoHyphens w:val="0"/>
        <w:rPr>
          <w:lang w:eastAsia="ru-RU"/>
        </w:rPr>
      </w:pPr>
    </w:p>
    <w:p w14:paraId="407F78AF" w14:textId="7545A185" w:rsidR="00212955" w:rsidRDefault="00212955" w:rsidP="0062274B">
      <w:pPr>
        <w:widowControl/>
        <w:suppressAutoHyphens w:val="0"/>
        <w:rPr>
          <w:lang w:eastAsia="ru-RU"/>
        </w:rPr>
      </w:pPr>
    </w:p>
    <w:p w14:paraId="0B526441" w14:textId="72DCCBAE" w:rsidR="00212955" w:rsidRDefault="00212955" w:rsidP="0062274B">
      <w:pPr>
        <w:widowControl/>
        <w:suppressAutoHyphens w:val="0"/>
        <w:rPr>
          <w:lang w:eastAsia="ru-RU"/>
        </w:rPr>
      </w:pPr>
    </w:p>
    <w:p w14:paraId="1B7EC9A6" w14:textId="6A0AAD75" w:rsidR="00212955" w:rsidRDefault="00212955" w:rsidP="0062274B">
      <w:pPr>
        <w:widowControl/>
        <w:suppressAutoHyphens w:val="0"/>
        <w:rPr>
          <w:lang w:eastAsia="ru-RU"/>
        </w:rPr>
      </w:pPr>
    </w:p>
    <w:p w14:paraId="36AD5EA3" w14:textId="341453BB" w:rsidR="00212955" w:rsidRDefault="00212955" w:rsidP="0062274B">
      <w:pPr>
        <w:widowControl/>
        <w:suppressAutoHyphens w:val="0"/>
        <w:rPr>
          <w:lang w:eastAsia="ru-RU"/>
        </w:rPr>
      </w:pPr>
    </w:p>
    <w:p w14:paraId="0ADCEF79" w14:textId="58DBB3D2" w:rsidR="00212955" w:rsidRDefault="00212955" w:rsidP="0062274B">
      <w:pPr>
        <w:widowControl/>
        <w:suppressAutoHyphens w:val="0"/>
        <w:rPr>
          <w:lang w:eastAsia="ru-RU"/>
        </w:rPr>
      </w:pPr>
    </w:p>
    <w:p w14:paraId="7F8E6856" w14:textId="15459E69" w:rsidR="00212955" w:rsidRDefault="00212955" w:rsidP="0062274B">
      <w:pPr>
        <w:widowControl/>
        <w:suppressAutoHyphens w:val="0"/>
        <w:rPr>
          <w:lang w:eastAsia="ru-RU"/>
        </w:rPr>
      </w:pPr>
    </w:p>
    <w:p w14:paraId="2ADADCAA" w14:textId="29503A47" w:rsidR="00212955" w:rsidRDefault="00212955" w:rsidP="0062274B">
      <w:pPr>
        <w:widowControl/>
        <w:suppressAutoHyphens w:val="0"/>
        <w:rPr>
          <w:lang w:eastAsia="ru-RU"/>
        </w:rPr>
      </w:pPr>
    </w:p>
    <w:p w14:paraId="05D88B71" w14:textId="5F6A12C4" w:rsidR="00212955" w:rsidRDefault="00212955" w:rsidP="0062274B">
      <w:pPr>
        <w:widowControl/>
        <w:suppressAutoHyphens w:val="0"/>
        <w:rPr>
          <w:lang w:eastAsia="ru-RU"/>
        </w:rPr>
      </w:pPr>
    </w:p>
    <w:p w14:paraId="035EC332" w14:textId="65730E68" w:rsidR="00212955" w:rsidRDefault="00212955" w:rsidP="0062274B">
      <w:pPr>
        <w:widowControl/>
        <w:suppressAutoHyphens w:val="0"/>
        <w:rPr>
          <w:lang w:eastAsia="ru-RU"/>
        </w:rPr>
      </w:pPr>
    </w:p>
    <w:p w14:paraId="09FCA34C" w14:textId="3C114339" w:rsidR="00212955" w:rsidRDefault="00212955" w:rsidP="0062274B">
      <w:pPr>
        <w:widowControl/>
        <w:suppressAutoHyphens w:val="0"/>
        <w:rPr>
          <w:lang w:eastAsia="ru-RU"/>
        </w:rPr>
      </w:pPr>
    </w:p>
    <w:p w14:paraId="7D4CA66A" w14:textId="00992001" w:rsidR="00212955" w:rsidRDefault="00212955" w:rsidP="0062274B">
      <w:pPr>
        <w:widowControl/>
        <w:suppressAutoHyphens w:val="0"/>
        <w:rPr>
          <w:lang w:eastAsia="ru-RU"/>
        </w:rPr>
      </w:pPr>
    </w:p>
    <w:p w14:paraId="0D6D84A2" w14:textId="3D85EC28" w:rsidR="00212955" w:rsidRDefault="00212955" w:rsidP="0062274B">
      <w:pPr>
        <w:widowControl/>
        <w:suppressAutoHyphens w:val="0"/>
        <w:rPr>
          <w:lang w:eastAsia="ru-RU"/>
        </w:rPr>
      </w:pPr>
    </w:p>
    <w:p w14:paraId="55C18D70" w14:textId="7D5BEE2E" w:rsidR="00212955" w:rsidRDefault="00212955" w:rsidP="0062274B">
      <w:pPr>
        <w:widowControl/>
        <w:suppressAutoHyphens w:val="0"/>
        <w:rPr>
          <w:lang w:eastAsia="ru-RU"/>
        </w:rPr>
      </w:pPr>
    </w:p>
    <w:p w14:paraId="4ACD5B83" w14:textId="433C93B8" w:rsidR="00212955" w:rsidRDefault="00212955" w:rsidP="0062274B">
      <w:pPr>
        <w:widowControl/>
        <w:suppressAutoHyphens w:val="0"/>
        <w:rPr>
          <w:lang w:eastAsia="ru-RU"/>
        </w:rPr>
      </w:pPr>
    </w:p>
    <w:p w14:paraId="05FBDF9A" w14:textId="2ABDBDAF" w:rsidR="00212955" w:rsidRDefault="00212955" w:rsidP="0062274B">
      <w:pPr>
        <w:widowControl/>
        <w:suppressAutoHyphens w:val="0"/>
        <w:rPr>
          <w:lang w:eastAsia="ru-RU"/>
        </w:rPr>
      </w:pPr>
    </w:p>
    <w:p w14:paraId="4C22B8E4" w14:textId="6B1BE641" w:rsidR="00212955" w:rsidRDefault="00212955" w:rsidP="0062274B">
      <w:pPr>
        <w:widowControl/>
        <w:suppressAutoHyphens w:val="0"/>
        <w:rPr>
          <w:lang w:eastAsia="ru-RU"/>
        </w:rPr>
      </w:pPr>
    </w:p>
    <w:p w14:paraId="285D4D3E" w14:textId="1E69004B" w:rsidR="00212955" w:rsidRDefault="00212955" w:rsidP="0062274B">
      <w:pPr>
        <w:widowControl/>
        <w:suppressAutoHyphens w:val="0"/>
        <w:rPr>
          <w:lang w:eastAsia="ru-RU"/>
        </w:rPr>
      </w:pPr>
    </w:p>
    <w:p w14:paraId="3D3CFCA3" w14:textId="67B4C650" w:rsidR="00212955" w:rsidRDefault="00212955" w:rsidP="0062274B">
      <w:pPr>
        <w:widowControl/>
        <w:suppressAutoHyphens w:val="0"/>
        <w:rPr>
          <w:lang w:eastAsia="ru-RU"/>
        </w:rPr>
      </w:pPr>
    </w:p>
    <w:p w14:paraId="1D28E7BF" w14:textId="454F4774" w:rsidR="00212955" w:rsidRDefault="00212955" w:rsidP="0062274B">
      <w:pPr>
        <w:widowControl/>
        <w:suppressAutoHyphens w:val="0"/>
        <w:rPr>
          <w:lang w:eastAsia="ru-RU"/>
        </w:rPr>
      </w:pPr>
    </w:p>
    <w:p w14:paraId="0D750868" w14:textId="5DD03A66" w:rsidR="00212955" w:rsidRDefault="00212955" w:rsidP="0062274B">
      <w:pPr>
        <w:widowControl/>
        <w:suppressAutoHyphens w:val="0"/>
        <w:rPr>
          <w:lang w:eastAsia="ru-RU"/>
        </w:rPr>
      </w:pPr>
    </w:p>
    <w:p w14:paraId="185D32E0" w14:textId="4A756A5B" w:rsidR="00212955" w:rsidRDefault="00212955" w:rsidP="0062274B">
      <w:pPr>
        <w:widowControl/>
        <w:suppressAutoHyphens w:val="0"/>
        <w:rPr>
          <w:lang w:eastAsia="ru-RU"/>
        </w:rPr>
      </w:pPr>
    </w:p>
    <w:p w14:paraId="157DFAA1" w14:textId="1D04B69A" w:rsidR="00212955" w:rsidRDefault="00212955" w:rsidP="0062274B">
      <w:pPr>
        <w:widowControl/>
        <w:suppressAutoHyphens w:val="0"/>
        <w:rPr>
          <w:lang w:eastAsia="ru-RU"/>
        </w:rPr>
      </w:pPr>
    </w:p>
    <w:p w14:paraId="58DDE9B1" w14:textId="545B0A89" w:rsidR="00212955" w:rsidRDefault="00212955" w:rsidP="0062274B">
      <w:pPr>
        <w:widowControl/>
        <w:suppressAutoHyphens w:val="0"/>
        <w:rPr>
          <w:lang w:eastAsia="ru-RU"/>
        </w:rPr>
      </w:pPr>
    </w:p>
    <w:p w14:paraId="43AFFE70" w14:textId="51C0F244" w:rsidR="00212955" w:rsidRDefault="00212955" w:rsidP="0062274B">
      <w:pPr>
        <w:widowControl/>
        <w:suppressAutoHyphens w:val="0"/>
        <w:rPr>
          <w:lang w:eastAsia="ru-RU"/>
        </w:rPr>
      </w:pPr>
    </w:p>
    <w:p w14:paraId="721B03E6" w14:textId="11718FA9" w:rsidR="00212955" w:rsidRDefault="00212955" w:rsidP="0062274B">
      <w:pPr>
        <w:widowControl/>
        <w:suppressAutoHyphens w:val="0"/>
        <w:rPr>
          <w:lang w:eastAsia="ru-RU"/>
        </w:rPr>
      </w:pPr>
    </w:p>
    <w:p w14:paraId="4CA0F8AC" w14:textId="5670B3C0" w:rsidR="00212955" w:rsidRDefault="00212955" w:rsidP="0062274B">
      <w:pPr>
        <w:widowControl/>
        <w:suppressAutoHyphens w:val="0"/>
        <w:rPr>
          <w:lang w:eastAsia="ru-RU"/>
        </w:rPr>
      </w:pPr>
    </w:p>
    <w:p w14:paraId="3CACC1B7" w14:textId="4A9051B6" w:rsidR="00212955" w:rsidRDefault="00212955" w:rsidP="0062274B">
      <w:pPr>
        <w:widowControl/>
        <w:suppressAutoHyphens w:val="0"/>
        <w:rPr>
          <w:lang w:eastAsia="ru-RU"/>
        </w:rPr>
      </w:pPr>
    </w:p>
    <w:p w14:paraId="1D9B90DB" w14:textId="4725B5D0" w:rsidR="00212955" w:rsidRDefault="00212955" w:rsidP="0062274B">
      <w:pPr>
        <w:widowControl/>
        <w:suppressAutoHyphens w:val="0"/>
        <w:rPr>
          <w:lang w:eastAsia="ru-RU"/>
        </w:rPr>
      </w:pPr>
    </w:p>
    <w:p w14:paraId="7231720F" w14:textId="77777777" w:rsidR="00582973" w:rsidRDefault="00582973" w:rsidP="0062274B">
      <w:pPr>
        <w:widowControl/>
        <w:suppressAutoHyphens w:val="0"/>
        <w:rPr>
          <w:lang w:eastAsia="ru-RU"/>
        </w:rPr>
      </w:pPr>
    </w:p>
    <w:p w14:paraId="21310E42" w14:textId="1A479FCB" w:rsidR="00013A54" w:rsidRDefault="00212955" w:rsidP="0062274B">
      <w:pPr>
        <w:widowControl/>
        <w:suppressAutoHyphens w:val="0"/>
        <w:rPr>
          <w:lang w:eastAsia="ru-RU"/>
        </w:rPr>
      </w:pPr>
      <w:r>
        <w:rPr>
          <w:noProof/>
          <w:lang w:eastAsia="uk-UA"/>
        </w:rPr>
        <w:drawing>
          <wp:anchor distT="0" distB="0" distL="114300" distR="114300" simplePos="0" relativeHeight="251658240" behindDoc="0" locked="0" layoutInCell="1" allowOverlap="1" wp14:anchorId="746EDD69" wp14:editId="22C6ACDD">
            <wp:simplePos x="361950" y="180975"/>
            <wp:positionH relativeFrom="column">
              <wp:align>left</wp:align>
            </wp:positionH>
            <wp:positionV relativeFrom="paragraph">
              <wp:align>top</wp:align>
            </wp:positionV>
            <wp:extent cx="6019800" cy="6343650"/>
            <wp:effectExtent l="0" t="0" r="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3811" t="20710" r="6990" b="12977"/>
                    <a:stretch/>
                  </pic:blipFill>
                  <pic:spPr bwMode="auto">
                    <a:xfrm>
                      <a:off x="0" y="0"/>
                      <a:ext cx="6019800" cy="6343650"/>
                    </a:xfrm>
                    <a:prstGeom prst="rect">
                      <a:avLst/>
                    </a:prstGeom>
                    <a:ln>
                      <a:noFill/>
                    </a:ln>
                    <a:extLst>
                      <a:ext uri="{53640926-AAD7-44D8-BBD7-CCE9431645EC}">
                        <a14:shadowObscured xmlns:a14="http://schemas.microsoft.com/office/drawing/2010/main"/>
                      </a:ext>
                    </a:extLst>
                  </pic:spPr>
                </pic:pic>
              </a:graphicData>
            </a:graphic>
          </wp:anchor>
        </w:drawing>
      </w:r>
      <w:r>
        <w:rPr>
          <w:lang w:eastAsia="ru-RU"/>
        </w:rPr>
        <w:br w:type="textWrapping" w:clear="all"/>
      </w:r>
    </w:p>
    <w:p w14:paraId="191AD1B5" w14:textId="305BAF98" w:rsidR="00A85F59" w:rsidRDefault="00A85F59" w:rsidP="0062274B">
      <w:pPr>
        <w:widowControl/>
        <w:suppressAutoHyphens w:val="0"/>
        <w:rPr>
          <w:lang w:eastAsia="ru-RU"/>
        </w:rPr>
      </w:pPr>
    </w:p>
    <w:p w14:paraId="486C1F14" w14:textId="76F11954" w:rsidR="000716D2" w:rsidRDefault="000716D2" w:rsidP="0062274B">
      <w:pPr>
        <w:widowControl/>
        <w:suppressAutoHyphens w:val="0"/>
        <w:rPr>
          <w:lang w:eastAsia="ru-RU"/>
        </w:rPr>
      </w:pPr>
    </w:p>
    <w:p w14:paraId="1A65AE45" w14:textId="49DB3F31" w:rsidR="000716D2" w:rsidRDefault="000716D2" w:rsidP="0062274B">
      <w:pPr>
        <w:widowControl/>
        <w:suppressAutoHyphens w:val="0"/>
        <w:rPr>
          <w:lang w:eastAsia="ru-RU"/>
        </w:rPr>
      </w:pPr>
    </w:p>
    <w:p w14:paraId="7B14287E" w14:textId="4F6266FA" w:rsidR="000716D2" w:rsidRDefault="000716D2" w:rsidP="0062274B">
      <w:pPr>
        <w:widowControl/>
        <w:suppressAutoHyphens w:val="0"/>
        <w:rPr>
          <w:lang w:eastAsia="ru-RU"/>
        </w:rPr>
      </w:pPr>
    </w:p>
    <w:p w14:paraId="0D1572BE" w14:textId="0ADFA869" w:rsidR="000716D2" w:rsidRDefault="000716D2" w:rsidP="0062274B">
      <w:pPr>
        <w:widowControl/>
        <w:suppressAutoHyphens w:val="0"/>
        <w:rPr>
          <w:lang w:eastAsia="ru-RU"/>
        </w:rPr>
      </w:pPr>
    </w:p>
    <w:p w14:paraId="414C7F43" w14:textId="2EBB133E" w:rsidR="000716D2" w:rsidRDefault="000716D2" w:rsidP="0062274B">
      <w:pPr>
        <w:widowControl/>
        <w:suppressAutoHyphens w:val="0"/>
        <w:rPr>
          <w:lang w:eastAsia="ru-RU"/>
        </w:rPr>
      </w:pPr>
    </w:p>
    <w:p w14:paraId="59DE0C8F" w14:textId="3694BE64" w:rsidR="000716D2" w:rsidRDefault="000716D2" w:rsidP="0062274B">
      <w:pPr>
        <w:widowControl/>
        <w:suppressAutoHyphens w:val="0"/>
        <w:rPr>
          <w:lang w:eastAsia="ru-RU"/>
        </w:rPr>
      </w:pPr>
    </w:p>
    <w:p w14:paraId="0358C026" w14:textId="7ED01FA8" w:rsidR="000716D2" w:rsidRDefault="000716D2" w:rsidP="0062274B">
      <w:pPr>
        <w:widowControl/>
        <w:suppressAutoHyphens w:val="0"/>
        <w:rPr>
          <w:lang w:eastAsia="ru-RU"/>
        </w:rPr>
      </w:pPr>
    </w:p>
    <w:p w14:paraId="115B7688" w14:textId="7CDEF4AD" w:rsidR="000716D2" w:rsidRDefault="000716D2" w:rsidP="0062274B">
      <w:pPr>
        <w:widowControl/>
        <w:suppressAutoHyphens w:val="0"/>
        <w:rPr>
          <w:lang w:eastAsia="ru-RU"/>
        </w:rPr>
      </w:pPr>
    </w:p>
    <w:p w14:paraId="105D96AC" w14:textId="716A07D8" w:rsidR="000716D2" w:rsidRDefault="000716D2" w:rsidP="0062274B">
      <w:pPr>
        <w:widowControl/>
        <w:suppressAutoHyphens w:val="0"/>
        <w:rPr>
          <w:lang w:eastAsia="ru-RU"/>
        </w:rPr>
      </w:pPr>
    </w:p>
    <w:p w14:paraId="0BBBCEA0" w14:textId="3EF28BFE" w:rsidR="000716D2" w:rsidRDefault="000716D2" w:rsidP="0062274B">
      <w:pPr>
        <w:widowControl/>
        <w:suppressAutoHyphens w:val="0"/>
        <w:rPr>
          <w:lang w:eastAsia="ru-RU"/>
        </w:rPr>
      </w:pPr>
    </w:p>
    <w:p w14:paraId="79F16E21" w14:textId="3E1AE68B" w:rsidR="000716D2" w:rsidRDefault="000716D2" w:rsidP="0062274B">
      <w:pPr>
        <w:widowControl/>
        <w:suppressAutoHyphens w:val="0"/>
        <w:rPr>
          <w:lang w:eastAsia="ru-RU"/>
        </w:rPr>
      </w:pPr>
    </w:p>
    <w:p w14:paraId="290B3465" w14:textId="2DE5CEA0" w:rsidR="000716D2" w:rsidRDefault="000716D2" w:rsidP="0062274B">
      <w:pPr>
        <w:widowControl/>
        <w:suppressAutoHyphens w:val="0"/>
        <w:rPr>
          <w:lang w:eastAsia="ru-RU"/>
        </w:rPr>
      </w:pPr>
    </w:p>
    <w:p w14:paraId="643491FC" w14:textId="4FD163C9" w:rsidR="000716D2" w:rsidRDefault="000716D2" w:rsidP="0062274B">
      <w:pPr>
        <w:widowControl/>
        <w:suppressAutoHyphens w:val="0"/>
        <w:rPr>
          <w:lang w:eastAsia="ru-RU"/>
        </w:rPr>
      </w:pPr>
    </w:p>
    <w:p w14:paraId="39083C46" w14:textId="0BFD10B1" w:rsidR="000716D2" w:rsidRDefault="000716D2" w:rsidP="0062274B">
      <w:pPr>
        <w:widowControl/>
        <w:suppressAutoHyphens w:val="0"/>
        <w:rPr>
          <w:lang w:eastAsia="ru-RU"/>
        </w:rPr>
      </w:pPr>
    </w:p>
    <w:p w14:paraId="5722BC19" w14:textId="6A96FC26" w:rsidR="00A85F59" w:rsidRDefault="00A85F59" w:rsidP="0062274B">
      <w:pPr>
        <w:widowControl/>
        <w:suppressAutoHyphens w:val="0"/>
        <w:rPr>
          <w:lang w:eastAsia="ru-RU"/>
        </w:rPr>
      </w:pPr>
    </w:p>
    <w:p w14:paraId="3D541B51" w14:textId="5EA8C046" w:rsidR="00A85F59" w:rsidRDefault="00A85F59" w:rsidP="0062274B">
      <w:pPr>
        <w:widowControl/>
        <w:suppressAutoHyphens w:val="0"/>
        <w:rPr>
          <w:lang w:eastAsia="ru-RU"/>
        </w:rPr>
      </w:pPr>
    </w:p>
    <w:p w14:paraId="0AE53312" w14:textId="0288E43F" w:rsidR="00A85F59" w:rsidRDefault="000716D2" w:rsidP="0062274B">
      <w:pPr>
        <w:widowControl/>
        <w:suppressAutoHyphens w:val="0"/>
        <w:rPr>
          <w:lang w:eastAsia="ru-RU"/>
        </w:rPr>
      </w:pPr>
      <w:r>
        <w:rPr>
          <w:noProof/>
          <w:lang w:eastAsia="uk-UA"/>
        </w:rPr>
        <w:drawing>
          <wp:inline distT="0" distB="0" distL="0" distR="0" wp14:anchorId="58A907A6" wp14:editId="67973F13">
            <wp:extent cx="6014513" cy="1467485"/>
            <wp:effectExtent l="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202" t="6549" r="7698" b="78096"/>
                    <a:stretch/>
                  </pic:blipFill>
                  <pic:spPr bwMode="auto">
                    <a:xfrm>
                      <a:off x="0" y="0"/>
                      <a:ext cx="6029432" cy="1471125"/>
                    </a:xfrm>
                    <a:prstGeom prst="rect">
                      <a:avLst/>
                    </a:prstGeom>
                    <a:ln>
                      <a:noFill/>
                    </a:ln>
                    <a:extLst>
                      <a:ext uri="{53640926-AAD7-44D8-BBD7-CCE9431645EC}">
                        <a14:shadowObscured xmlns:a14="http://schemas.microsoft.com/office/drawing/2010/main"/>
                      </a:ext>
                    </a:extLst>
                  </pic:spPr>
                </pic:pic>
              </a:graphicData>
            </a:graphic>
          </wp:inline>
        </w:drawing>
      </w:r>
    </w:p>
    <w:p w14:paraId="0B68387D" w14:textId="384BD32D" w:rsidR="00A85F59" w:rsidRDefault="00A85F59" w:rsidP="0062274B">
      <w:pPr>
        <w:widowControl/>
        <w:suppressAutoHyphens w:val="0"/>
        <w:rPr>
          <w:lang w:eastAsia="ru-RU"/>
        </w:rPr>
      </w:pPr>
    </w:p>
    <w:p w14:paraId="4FF12EED" w14:textId="72A2222C" w:rsidR="00A85F59" w:rsidRDefault="00A85F59" w:rsidP="0062274B">
      <w:pPr>
        <w:widowControl/>
        <w:suppressAutoHyphens w:val="0"/>
        <w:rPr>
          <w:lang w:eastAsia="ru-RU"/>
        </w:rPr>
      </w:pPr>
    </w:p>
    <w:p w14:paraId="5105D749" w14:textId="0675FFD1" w:rsidR="00A85F59" w:rsidRDefault="00A85F59" w:rsidP="0062274B">
      <w:pPr>
        <w:widowControl/>
        <w:suppressAutoHyphens w:val="0"/>
        <w:rPr>
          <w:lang w:eastAsia="ru-RU"/>
        </w:rPr>
      </w:pPr>
    </w:p>
    <w:p w14:paraId="77E39A29" w14:textId="719E21A9" w:rsidR="000716D2" w:rsidRDefault="000716D2" w:rsidP="0062274B">
      <w:pPr>
        <w:widowControl/>
        <w:suppressAutoHyphens w:val="0"/>
        <w:rPr>
          <w:lang w:eastAsia="ru-RU"/>
        </w:rPr>
      </w:pPr>
    </w:p>
    <w:p w14:paraId="5A7E3985" w14:textId="37717729" w:rsidR="000716D2" w:rsidRDefault="000716D2" w:rsidP="0062274B">
      <w:pPr>
        <w:widowControl/>
        <w:suppressAutoHyphens w:val="0"/>
        <w:rPr>
          <w:lang w:eastAsia="ru-RU"/>
        </w:rPr>
      </w:pPr>
    </w:p>
    <w:p w14:paraId="16F5438D" w14:textId="5A2D4207" w:rsidR="000716D2" w:rsidRDefault="000716D2" w:rsidP="0062274B">
      <w:pPr>
        <w:widowControl/>
        <w:suppressAutoHyphens w:val="0"/>
        <w:rPr>
          <w:lang w:eastAsia="ru-RU"/>
        </w:rPr>
      </w:pPr>
    </w:p>
    <w:p w14:paraId="154ADD2A" w14:textId="741346D5" w:rsidR="000716D2" w:rsidRDefault="000716D2" w:rsidP="0062274B">
      <w:pPr>
        <w:widowControl/>
        <w:suppressAutoHyphens w:val="0"/>
        <w:rPr>
          <w:lang w:eastAsia="ru-RU"/>
        </w:rPr>
      </w:pPr>
    </w:p>
    <w:p w14:paraId="22914A86" w14:textId="3AE4B4F2" w:rsidR="000716D2" w:rsidRDefault="000716D2" w:rsidP="0062274B">
      <w:pPr>
        <w:widowControl/>
        <w:suppressAutoHyphens w:val="0"/>
        <w:rPr>
          <w:lang w:eastAsia="ru-RU"/>
        </w:rPr>
      </w:pPr>
    </w:p>
    <w:p w14:paraId="72FE7F94" w14:textId="28713E8A" w:rsidR="000716D2" w:rsidRDefault="000716D2" w:rsidP="0062274B">
      <w:pPr>
        <w:widowControl/>
        <w:suppressAutoHyphens w:val="0"/>
        <w:rPr>
          <w:lang w:eastAsia="ru-RU"/>
        </w:rPr>
      </w:pPr>
    </w:p>
    <w:p w14:paraId="1B78EBA8" w14:textId="08F5565D" w:rsidR="000716D2" w:rsidRDefault="000716D2" w:rsidP="0062274B">
      <w:pPr>
        <w:widowControl/>
        <w:suppressAutoHyphens w:val="0"/>
        <w:rPr>
          <w:lang w:eastAsia="ru-RU"/>
        </w:rPr>
      </w:pPr>
    </w:p>
    <w:p w14:paraId="46FEE874" w14:textId="3C288C99" w:rsidR="000716D2" w:rsidRDefault="000716D2" w:rsidP="0062274B">
      <w:pPr>
        <w:widowControl/>
        <w:suppressAutoHyphens w:val="0"/>
        <w:rPr>
          <w:lang w:eastAsia="ru-RU"/>
        </w:rPr>
      </w:pPr>
    </w:p>
    <w:p w14:paraId="7AA696FB" w14:textId="63FB0D5F" w:rsidR="000716D2" w:rsidRDefault="000716D2" w:rsidP="0062274B">
      <w:pPr>
        <w:widowControl/>
        <w:suppressAutoHyphens w:val="0"/>
        <w:rPr>
          <w:lang w:eastAsia="ru-RU"/>
        </w:rPr>
      </w:pPr>
    </w:p>
    <w:p w14:paraId="313CEED2" w14:textId="09A2CB0E" w:rsidR="000716D2" w:rsidRDefault="000716D2" w:rsidP="0062274B">
      <w:pPr>
        <w:widowControl/>
        <w:suppressAutoHyphens w:val="0"/>
        <w:rPr>
          <w:lang w:eastAsia="ru-RU"/>
        </w:rPr>
      </w:pPr>
    </w:p>
    <w:p w14:paraId="4554869E" w14:textId="56BD2D85" w:rsidR="000716D2" w:rsidRDefault="000716D2" w:rsidP="0062274B">
      <w:pPr>
        <w:widowControl/>
        <w:suppressAutoHyphens w:val="0"/>
        <w:rPr>
          <w:lang w:eastAsia="ru-RU"/>
        </w:rPr>
      </w:pPr>
    </w:p>
    <w:p w14:paraId="32882427" w14:textId="2BDFC808" w:rsidR="000716D2" w:rsidRDefault="000716D2" w:rsidP="0062274B">
      <w:pPr>
        <w:widowControl/>
        <w:suppressAutoHyphens w:val="0"/>
        <w:rPr>
          <w:lang w:eastAsia="ru-RU"/>
        </w:rPr>
      </w:pPr>
    </w:p>
    <w:p w14:paraId="4309A8E8" w14:textId="64A1A97D" w:rsidR="000716D2" w:rsidRDefault="000716D2" w:rsidP="0062274B">
      <w:pPr>
        <w:widowControl/>
        <w:suppressAutoHyphens w:val="0"/>
        <w:rPr>
          <w:lang w:eastAsia="ru-RU"/>
        </w:rPr>
      </w:pPr>
    </w:p>
    <w:p w14:paraId="28F01F1E" w14:textId="1EE67B4C" w:rsidR="000716D2" w:rsidRDefault="000716D2" w:rsidP="0062274B">
      <w:pPr>
        <w:widowControl/>
        <w:suppressAutoHyphens w:val="0"/>
        <w:rPr>
          <w:lang w:eastAsia="ru-RU"/>
        </w:rPr>
      </w:pPr>
    </w:p>
    <w:p w14:paraId="0B14CB55" w14:textId="37C9429D" w:rsidR="000716D2" w:rsidRDefault="000716D2" w:rsidP="0062274B">
      <w:pPr>
        <w:widowControl/>
        <w:suppressAutoHyphens w:val="0"/>
        <w:rPr>
          <w:lang w:eastAsia="ru-RU"/>
        </w:rPr>
      </w:pPr>
    </w:p>
    <w:p w14:paraId="3F0D467E" w14:textId="7B563838" w:rsidR="000716D2" w:rsidRDefault="000716D2" w:rsidP="0062274B">
      <w:pPr>
        <w:widowControl/>
        <w:suppressAutoHyphens w:val="0"/>
        <w:rPr>
          <w:lang w:eastAsia="ru-RU"/>
        </w:rPr>
      </w:pPr>
    </w:p>
    <w:p w14:paraId="35B7C47D" w14:textId="65F9CAE5" w:rsidR="000716D2" w:rsidRDefault="000716D2" w:rsidP="0062274B">
      <w:pPr>
        <w:widowControl/>
        <w:suppressAutoHyphens w:val="0"/>
        <w:rPr>
          <w:lang w:eastAsia="ru-RU"/>
        </w:rPr>
      </w:pPr>
    </w:p>
    <w:p w14:paraId="3AE9AB14" w14:textId="3154E9B8" w:rsidR="000716D2" w:rsidRDefault="000716D2" w:rsidP="0062274B">
      <w:pPr>
        <w:widowControl/>
        <w:suppressAutoHyphens w:val="0"/>
        <w:rPr>
          <w:lang w:eastAsia="ru-RU"/>
        </w:rPr>
      </w:pPr>
    </w:p>
    <w:p w14:paraId="21970E50" w14:textId="3B0CDE11" w:rsidR="000716D2" w:rsidRDefault="000716D2" w:rsidP="0062274B">
      <w:pPr>
        <w:widowControl/>
        <w:suppressAutoHyphens w:val="0"/>
        <w:rPr>
          <w:lang w:eastAsia="ru-RU"/>
        </w:rPr>
      </w:pPr>
    </w:p>
    <w:p w14:paraId="77B00531" w14:textId="36C432E5" w:rsidR="000716D2" w:rsidRDefault="000716D2" w:rsidP="0062274B">
      <w:pPr>
        <w:widowControl/>
        <w:suppressAutoHyphens w:val="0"/>
        <w:rPr>
          <w:lang w:eastAsia="ru-RU"/>
        </w:rPr>
      </w:pPr>
    </w:p>
    <w:p w14:paraId="1FE14C0B" w14:textId="212EF519" w:rsidR="000716D2" w:rsidRDefault="000716D2" w:rsidP="0062274B">
      <w:pPr>
        <w:widowControl/>
        <w:suppressAutoHyphens w:val="0"/>
        <w:rPr>
          <w:lang w:eastAsia="ru-RU"/>
        </w:rPr>
      </w:pPr>
    </w:p>
    <w:p w14:paraId="217D9547" w14:textId="69D48C6C" w:rsidR="000716D2" w:rsidRDefault="000716D2" w:rsidP="0062274B">
      <w:pPr>
        <w:widowControl/>
        <w:suppressAutoHyphens w:val="0"/>
        <w:rPr>
          <w:lang w:eastAsia="ru-RU"/>
        </w:rPr>
      </w:pPr>
    </w:p>
    <w:p w14:paraId="1A1BFDF4" w14:textId="3EEA30A3" w:rsidR="000716D2" w:rsidRDefault="000716D2" w:rsidP="0062274B">
      <w:pPr>
        <w:widowControl/>
        <w:suppressAutoHyphens w:val="0"/>
        <w:rPr>
          <w:lang w:eastAsia="ru-RU"/>
        </w:rPr>
      </w:pPr>
    </w:p>
    <w:p w14:paraId="3958C37E" w14:textId="1D50904B" w:rsidR="000716D2" w:rsidRDefault="000716D2" w:rsidP="0062274B">
      <w:pPr>
        <w:widowControl/>
        <w:suppressAutoHyphens w:val="0"/>
        <w:rPr>
          <w:lang w:eastAsia="ru-RU"/>
        </w:rPr>
      </w:pPr>
    </w:p>
    <w:p w14:paraId="36BC46B8" w14:textId="6FF1C088" w:rsidR="000716D2" w:rsidRDefault="000716D2" w:rsidP="0062274B">
      <w:pPr>
        <w:widowControl/>
        <w:suppressAutoHyphens w:val="0"/>
        <w:rPr>
          <w:lang w:eastAsia="ru-RU"/>
        </w:rPr>
      </w:pPr>
    </w:p>
    <w:p w14:paraId="28740A62" w14:textId="06BF1783" w:rsidR="000716D2" w:rsidRDefault="000716D2" w:rsidP="0062274B">
      <w:pPr>
        <w:widowControl/>
        <w:suppressAutoHyphens w:val="0"/>
        <w:rPr>
          <w:lang w:eastAsia="ru-RU"/>
        </w:rPr>
      </w:pPr>
    </w:p>
    <w:p w14:paraId="6BF5C21F" w14:textId="4E250EAE" w:rsidR="000716D2" w:rsidRDefault="000716D2" w:rsidP="0062274B">
      <w:pPr>
        <w:widowControl/>
        <w:suppressAutoHyphens w:val="0"/>
        <w:rPr>
          <w:lang w:eastAsia="ru-RU"/>
        </w:rPr>
      </w:pPr>
    </w:p>
    <w:p w14:paraId="7EB106F1" w14:textId="686454AB" w:rsidR="000716D2" w:rsidRDefault="000716D2" w:rsidP="0062274B">
      <w:pPr>
        <w:widowControl/>
        <w:suppressAutoHyphens w:val="0"/>
        <w:rPr>
          <w:lang w:eastAsia="ru-RU"/>
        </w:rPr>
      </w:pPr>
    </w:p>
    <w:p w14:paraId="6C110D8B" w14:textId="65417D23" w:rsidR="000716D2" w:rsidRDefault="000716D2" w:rsidP="0062274B">
      <w:pPr>
        <w:widowControl/>
        <w:suppressAutoHyphens w:val="0"/>
        <w:rPr>
          <w:lang w:eastAsia="ru-RU"/>
        </w:rPr>
      </w:pPr>
    </w:p>
    <w:p w14:paraId="1C6A9A6F" w14:textId="40B34B52" w:rsidR="000716D2" w:rsidRDefault="000716D2" w:rsidP="0062274B">
      <w:pPr>
        <w:widowControl/>
        <w:suppressAutoHyphens w:val="0"/>
        <w:rPr>
          <w:lang w:eastAsia="ru-RU"/>
        </w:rPr>
      </w:pPr>
    </w:p>
    <w:p w14:paraId="395D6F11" w14:textId="507AB6B1" w:rsidR="000716D2" w:rsidRDefault="000716D2" w:rsidP="0062274B">
      <w:pPr>
        <w:widowControl/>
        <w:suppressAutoHyphens w:val="0"/>
        <w:rPr>
          <w:lang w:eastAsia="ru-RU"/>
        </w:rPr>
      </w:pPr>
    </w:p>
    <w:p w14:paraId="0EBF8423" w14:textId="643CF267" w:rsidR="000716D2" w:rsidRDefault="000716D2" w:rsidP="0062274B">
      <w:pPr>
        <w:widowControl/>
        <w:suppressAutoHyphens w:val="0"/>
        <w:rPr>
          <w:lang w:eastAsia="ru-RU"/>
        </w:rPr>
      </w:pPr>
    </w:p>
    <w:p w14:paraId="112C4265" w14:textId="69FBE286" w:rsidR="000716D2" w:rsidRDefault="000716D2" w:rsidP="0062274B">
      <w:pPr>
        <w:widowControl/>
        <w:suppressAutoHyphens w:val="0"/>
        <w:rPr>
          <w:lang w:eastAsia="ru-RU"/>
        </w:rPr>
      </w:pPr>
    </w:p>
    <w:p w14:paraId="7F2E139B" w14:textId="25B314DA" w:rsidR="000716D2" w:rsidRDefault="000716D2" w:rsidP="0062274B">
      <w:pPr>
        <w:widowControl/>
        <w:suppressAutoHyphens w:val="0"/>
        <w:rPr>
          <w:lang w:eastAsia="ru-RU"/>
        </w:rPr>
      </w:pPr>
    </w:p>
    <w:p w14:paraId="6233A644" w14:textId="727E6BF2" w:rsidR="000716D2" w:rsidRDefault="000716D2" w:rsidP="0062274B">
      <w:pPr>
        <w:widowControl/>
        <w:suppressAutoHyphens w:val="0"/>
        <w:rPr>
          <w:lang w:eastAsia="ru-RU"/>
        </w:rPr>
      </w:pPr>
    </w:p>
    <w:p w14:paraId="77001CAB" w14:textId="5A58D2C4" w:rsidR="000716D2" w:rsidRDefault="000716D2" w:rsidP="0062274B">
      <w:pPr>
        <w:widowControl/>
        <w:suppressAutoHyphens w:val="0"/>
        <w:rPr>
          <w:lang w:eastAsia="ru-RU"/>
        </w:rPr>
      </w:pPr>
    </w:p>
    <w:p w14:paraId="1C9A92C8" w14:textId="70FDB382" w:rsidR="000716D2" w:rsidRDefault="000716D2" w:rsidP="0062274B">
      <w:pPr>
        <w:widowControl/>
        <w:suppressAutoHyphens w:val="0"/>
        <w:rPr>
          <w:lang w:eastAsia="ru-RU"/>
        </w:rPr>
      </w:pPr>
    </w:p>
    <w:p w14:paraId="4FDC6C8D" w14:textId="563D2D78" w:rsidR="000716D2" w:rsidRDefault="000716D2" w:rsidP="0062274B">
      <w:pPr>
        <w:widowControl/>
        <w:suppressAutoHyphens w:val="0"/>
        <w:rPr>
          <w:lang w:eastAsia="ru-RU"/>
        </w:rPr>
      </w:pPr>
    </w:p>
    <w:p w14:paraId="0406430B" w14:textId="7F46A66E" w:rsidR="000716D2" w:rsidRDefault="000716D2" w:rsidP="0062274B">
      <w:pPr>
        <w:widowControl/>
        <w:suppressAutoHyphens w:val="0"/>
        <w:rPr>
          <w:lang w:eastAsia="ru-RU"/>
        </w:rPr>
      </w:pPr>
    </w:p>
    <w:p w14:paraId="546BB4F5" w14:textId="430A0387" w:rsidR="000716D2" w:rsidRDefault="000716D2" w:rsidP="0062274B">
      <w:pPr>
        <w:widowControl/>
        <w:suppressAutoHyphens w:val="0"/>
        <w:rPr>
          <w:lang w:eastAsia="ru-RU"/>
        </w:rPr>
      </w:pPr>
    </w:p>
    <w:p w14:paraId="72363ACA" w14:textId="257A550A" w:rsidR="000716D2" w:rsidRDefault="000716D2" w:rsidP="0062274B">
      <w:pPr>
        <w:widowControl/>
        <w:suppressAutoHyphens w:val="0"/>
        <w:rPr>
          <w:lang w:eastAsia="ru-RU"/>
        </w:rPr>
      </w:pPr>
    </w:p>
    <w:p w14:paraId="611D2BA2" w14:textId="77777777" w:rsidR="000716D2" w:rsidRDefault="000716D2" w:rsidP="0062274B">
      <w:pPr>
        <w:widowControl/>
        <w:suppressAutoHyphens w:val="0"/>
        <w:rPr>
          <w:lang w:eastAsia="ru-RU"/>
        </w:rPr>
      </w:pPr>
    </w:p>
    <w:p w14:paraId="545EA5D0" w14:textId="4E0BFDBE" w:rsidR="00A85F59" w:rsidRDefault="00A85F59" w:rsidP="0062274B">
      <w:pPr>
        <w:widowControl/>
        <w:suppressAutoHyphens w:val="0"/>
        <w:rPr>
          <w:lang w:eastAsia="ru-RU"/>
        </w:rPr>
      </w:pPr>
    </w:p>
    <w:p w14:paraId="3D12526B" w14:textId="02F09809" w:rsidR="00A85F59" w:rsidRDefault="00A85F59" w:rsidP="0062274B">
      <w:pPr>
        <w:widowControl/>
        <w:suppressAutoHyphens w:val="0"/>
        <w:rPr>
          <w:lang w:eastAsia="ru-RU"/>
        </w:rPr>
      </w:pPr>
    </w:p>
    <w:p w14:paraId="6305377B" w14:textId="2FFC6BD9" w:rsidR="00A85F59" w:rsidRDefault="00D85DED" w:rsidP="0062274B">
      <w:pPr>
        <w:widowControl/>
        <w:suppressAutoHyphens w:val="0"/>
        <w:rPr>
          <w:lang w:eastAsia="ru-RU"/>
        </w:rPr>
      </w:pPr>
      <w:r>
        <w:rPr>
          <w:noProof/>
          <w:lang w:eastAsia="uk-UA"/>
        </w:rPr>
        <w:drawing>
          <wp:inline distT="0" distB="0" distL="0" distR="0" wp14:anchorId="01C2203A" wp14:editId="2E034E6B">
            <wp:extent cx="6097815" cy="6450092"/>
            <wp:effectExtent l="0" t="0" r="0" b="825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881" t="21300" r="6748" b="11262"/>
                    <a:stretch/>
                  </pic:blipFill>
                  <pic:spPr bwMode="auto">
                    <a:xfrm>
                      <a:off x="0" y="0"/>
                      <a:ext cx="6098956" cy="6451299"/>
                    </a:xfrm>
                    <a:prstGeom prst="rect">
                      <a:avLst/>
                    </a:prstGeom>
                    <a:ln>
                      <a:noFill/>
                    </a:ln>
                    <a:extLst>
                      <a:ext uri="{53640926-AAD7-44D8-BBD7-CCE9431645EC}">
                        <a14:shadowObscured xmlns:a14="http://schemas.microsoft.com/office/drawing/2010/main"/>
                      </a:ext>
                    </a:extLst>
                  </pic:spPr>
                </pic:pic>
              </a:graphicData>
            </a:graphic>
          </wp:inline>
        </w:drawing>
      </w:r>
    </w:p>
    <w:p w14:paraId="3F8A6A32" w14:textId="4FE43291" w:rsidR="00A85F59" w:rsidRDefault="00A85F59" w:rsidP="0062274B">
      <w:pPr>
        <w:widowControl/>
        <w:suppressAutoHyphens w:val="0"/>
        <w:rPr>
          <w:lang w:eastAsia="ru-RU"/>
        </w:rPr>
      </w:pPr>
    </w:p>
    <w:p w14:paraId="0074BA66" w14:textId="191F86BE" w:rsidR="00D85DED" w:rsidRDefault="00D85DED" w:rsidP="0062274B">
      <w:pPr>
        <w:widowControl/>
        <w:suppressAutoHyphens w:val="0"/>
        <w:rPr>
          <w:lang w:eastAsia="ru-RU"/>
        </w:rPr>
      </w:pPr>
    </w:p>
    <w:p w14:paraId="6980D687" w14:textId="0EB2E488" w:rsidR="00D85DED" w:rsidRDefault="00D85DED" w:rsidP="0062274B">
      <w:pPr>
        <w:widowControl/>
        <w:suppressAutoHyphens w:val="0"/>
        <w:rPr>
          <w:lang w:eastAsia="ru-RU"/>
        </w:rPr>
      </w:pPr>
    </w:p>
    <w:p w14:paraId="7FF5EB5A" w14:textId="1852D382" w:rsidR="00D85DED" w:rsidRDefault="00D85DED" w:rsidP="0062274B">
      <w:pPr>
        <w:widowControl/>
        <w:suppressAutoHyphens w:val="0"/>
        <w:rPr>
          <w:lang w:eastAsia="ru-RU"/>
        </w:rPr>
      </w:pPr>
    </w:p>
    <w:p w14:paraId="3C88E6C9" w14:textId="6B0A8E93" w:rsidR="00D85DED" w:rsidRDefault="00D85DED" w:rsidP="0062274B">
      <w:pPr>
        <w:widowControl/>
        <w:suppressAutoHyphens w:val="0"/>
        <w:rPr>
          <w:lang w:eastAsia="ru-RU"/>
        </w:rPr>
      </w:pPr>
    </w:p>
    <w:p w14:paraId="0F0C8A47" w14:textId="6F21766B" w:rsidR="00D85DED" w:rsidRDefault="00D85DED" w:rsidP="0062274B">
      <w:pPr>
        <w:widowControl/>
        <w:suppressAutoHyphens w:val="0"/>
        <w:rPr>
          <w:lang w:eastAsia="ru-RU"/>
        </w:rPr>
      </w:pPr>
    </w:p>
    <w:p w14:paraId="71C8E2A6" w14:textId="42ABFD34" w:rsidR="00D85DED" w:rsidRDefault="00D85DED" w:rsidP="0062274B">
      <w:pPr>
        <w:widowControl/>
        <w:suppressAutoHyphens w:val="0"/>
        <w:rPr>
          <w:lang w:eastAsia="ru-RU"/>
        </w:rPr>
      </w:pPr>
    </w:p>
    <w:p w14:paraId="5B1D9A51" w14:textId="19B5FAE2" w:rsidR="00D85DED" w:rsidRDefault="00D85DED" w:rsidP="0062274B">
      <w:pPr>
        <w:widowControl/>
        <w:suppressAutoHyphens w:val="0"/>
        <w:rPr>
          <w:lang w:eastAsia="ru-RU"/>
        </w:rPr>
      </w:pPr>
    </w:p>
    <w:p w14:paraId="75666154" w14:textId="73B0BA50" w:rsidR="00D85DED" w:rsidRDefault="00D85DED" w:rsidP="0062274B">
      <w:pPr>
        <w:widowControl/>
        <w:suppressAutoHyphens w:val="0"/>
        <w:rPr>
          <w:lang w:eastAsia="ru-RU"/>
        </w:rPr>
      </w:pPr>
    </w:p>
    <w:p w14:paraId="5DE8975B" w14:textId="3F03677C" w:rsidR="00D85DED" w:rsidRDefault="00D85DED" w:rsidP="0062274B">
      <w:pPr>
        <w:widowControl/>
        <w:suppressAutoHyphens w:val="0"/>
        <w:rPr>
          <w:lang w:eastAsia="ru-RU"/>
        </w:rPr>
      </w:pPr>
    </w:p>
    <w:p w14:paraId="00A5C955" w14:textId="732967B7" w:rsidR="00D85DED" w:rsidRDefault="00D85DED" w:rsidP="0062274B">
      <w:pPr>
        <w:widowControl/>
        <w:suppressAutoHyphens w:val="0"/>
        <w:rPr>
          <w:lang w:eastAsia="ru-RU"/>
        </w:rPr>
      </w:pPr>
    </w:p>
    <w:p w14:paraId="167CCD46" w14:textId="4CDBA3C3" w:rsidR="00D85DED" w:rsidRDefault="00D85DED" w:rsidP="0062274B">
      <w:pPr>
        <w:widowControl/>
        <w:suppressAutoHyphens w:val="0"/>
        <w:rPr>
          <w:lang w:eastAsia="ru-RU"/>
        </w:rPr>
      </w:pPr>
    </w:p>
    <w:p w14:paraId="2126458F" w14:textId="544750FF" w:rsidR="00D85DED" w:rsidRDefault="00D85DED" w:rsidP="0062274B">
      <w:pPr>
        <w:widowControl/>
        <w:suppressAutoHyphens w:val="0"/>
        <w:rPr>
          <w:lang w:eastAsia="ru-RU"/>
        </w:rPr>
      </w:pPr>
    </w:p>
    <w:p w14:paraId="4EFB1C81" w14:textId="128160D9" w:rsidR="00D85DED" w:rsidRDefault="00D85DED" w:rsidP="0062274B">
      <w:pPr>
        <w:widowControl/>
        <w:suppressAutoHyphens w:val="0"/>
        <w:rPr>
          <w:lang w:eastAsia="ru-RU"/>
        </w:rPr>
      </w:pPr>
    </w:p>
    <w:p w14:paraId="086D3276" w14:textId="6035933C" w:rsidR="00D85DED" w:rsidRDefault="00D85DED" w:rsidP="0062274B">
      <w:pPr>
        <w:widowControl/>
        <w:suppressAutoHyphens w:val="0"/>
        <w:rPr>
          <w:lang w:eastAsia="ru-RU"/>
        </w:rPr>
      </w:pPr>
    </w:p>
    <w:p w14:paraId="025E51BF" w14:textId="7772C3E8" w:rsidR="00D85DED" w:rsidRDefault="00D85DED" w:rsidP="0062274B">
      <w:pPr>
        <w:widowControl/>
        <w:suppressAutoHyphens w:val="0"/>
        <w:rPr>
          <w:lang w:eastAsia="ru-RU"/>
        </w:rPr>
      </w:pPr>
    </w:p>
    <w:p w14:paraId="08D28BFB" w14:textId="1050C792" w:rsidR="00D85DED" w:rsidRDefault="00D85DED" w:rsidP="0062274B">
      <w:pPr>
        <w:widowControl/>
        <w:suppressAutoHyphens w:val="0"/>
        <w:rPr>
          <w:lang w:eastAsia="ru-RU"/>
        </w:rPr>
      </w:pPr>
    </w:p>
    <w:p w14:paraId="0604E60A" w14:textId="371FDF3C" w:rsidR="00D85DED" w:rsidRDefault="00D85DED" w:rsidP="0062274B">
      <w:pPr>
        <w:widowControl/>
        <w:suppressAutoHyphens w:val="0"/>
        <w:rPr>
          <w:lang w:eastAsia="ru-RU"/>
        </w:rPr>
      </w:pPr>
    </w:p>
    <w:p w14:paraId="5CC3E486" w14:textId="77777777" w:rsidR="000716D2" w:rsidRDefault="000716D2" w:rsidP="0062274B">
      <w:pPr>
        <w:widowControl/>
        <w:suppressAutoHyphens w:val="0"/>
        <w:rPr>
          <w:lang w:eastAsia="ru-RU"/>
        </w:rPr>
      </w:pPr>
    </w:p>
    <w:p w14:paraId="7A167C00" w14:textId="4B9FFAD2" w:rsidR="00D85DED" w:rsidRDefault="00D85DED" w:rsidP="0062274B">
      <w:pPr>
        <w:widowControl/>
        <w:suppressAutoHyphens w:val="0"/>
        <w:rPr>
          <w:lang w:eastAsia="ru-RU"/>
        </w:rPr>
      </w:pPr>
    </w:p>
    <w:p w14:paraId="536616A4" w14:textId="0E7F6EF1" w:rsidR="00D85DED" w:rsidRDefault="00D85DED" w:rsidP="0062274B">
      <w:pPr>
        <w:widowControl/>
        <w:suppressAutoHyphens w:val="0"/>
        <w:rPr>
          <w:lang w:eastAsia="ru-RU"/>
        </w:rPr>
      </w:pPr>
    </w:p>
    <w:p w14:paraId="49CFD377" w14:textId="255335FD" w:rsidR="00D85DED" w:rsidRDefault="00D22A0E" w:rsidP="0062274B">
      <w:pPr>
        <w:widowControl/>
        <w:suppressAutoHyphens w:val="0"/>
        <w:rPr>
          <w:lang w:eastAsia="ru-RU"/>
        </w:rPr>
      </w:pPr>
      <w:r>
        <w:rPr>
          <w:noProof/>
          <w:lang w:eastAsia="uk-UA"/>
        </w:rPr>
        <w:drawing>
          <wp:inline distT="0" distB="0" distL="0" distR="0" wp14:anchorId="044AF9BD" wp14:editId="14BBF8F8">
            <wp:extent cx="6040800" cy="2166417"/>
            <wp:effectExtent l="0" t="0" r="0"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163" t="4666" r="6287" b="72677"/>
                    <a:stretch/>
                  </pic:blipFill>
                  <pic:spPr bwMode="auto">
                    <a:xfrm>
                      <a:off x="0" y="0"/>
                      <a:ext cx="6043551" cy="2167404"/>
                    </a:xfrm>
                    <a:prstGeom prst="rect">
                      <a:avLst/>
                    </a:prstGeom>
                    <a:ln>
                      <a:noFill/>
                    </a:ln>
                    <a:extLst>
                      <a:ext uri="{53640926-AAD7-44D8-BBD7-CCE9431645EC}">
                        <a14:shadowObscured xmlns:a14="http://schemas.microsoft.com/office/drawing/2010/main"/>
                      </a:ext>
                    </a:extLst>
                  </pic:spPr>
                </pic:pic>
              </a:graphicData>
            </a:graphic>
          </wp:inline>
        </w:drawing>
      </w:r>
    </w:p>
    <w:p w14:paraId="1EE65BC1" w14:textId="5814739A" w:rsidR="00A85F59" w:rsidRDefault="00A85F59" w:rsidP="0062274B">
      <w:pPr>
        <w:widowControl/>
        <w:suppressAutoHyphens w:val="0"/>
        <w:rPr>
          <w:lang w:eastAsia="ru-RU"/>
        </w:rPr>
      </w:pPr>
    </w:p>
    <w:p w14:paraId="23A3CFC3" w14:textId="2DD779E4" w:rsidR="0010413C" w:rsidRDefault="0010413C" w:rsidP="0062274B">
      <w:pPr>
        <w:widowControl/>
        <w:suppressAutoHyphens w:val="0"/>
        <w:rPr>
          <w:lang w:eastAsia="ru-RU"/>
        </w:rPr>
      </w:pPr>
    </w:p>
    <w:p w14:paraId="3E6BFD1D" w14:textId="4FDA20D8" w:rsidR="00C64502" w:rsidRDefault="00C64502" w:rsidP="0062274B">
      <w:pPr>
        <w:widowControl/>
        <w:suppressAutoHyphens w:val="0"/>
        <w:rPr>
          <w:lang w:eastAsia="ru-RU"/>
        </w:rPr>
      </w:pPr>
    </w:p>
    <w:p w14:paraId="7E2ADA1A" w14:textId="4CFE1D44" w:rsidR="00C64502" w:rsidRDefault="00C64502" w:rsidP="0062274B">
      <w:pPr>
        <w:widowControl/>
        <w:suppressAutoHyphens w:val="0"/>
        <w:rPr>
          <w:lang w:eastAsia="ru-RU"/>
        </w:rPr>
      </w:pPr>
    </w:p>
    <w:p w14:paraId="4BB5A36D" w14:textId="124B71C1" w:rsidR="00C64502" w:rsidRDefault="00C64502" w:rsidP="0062274B">
      <w:pPr>
        <w:widowControl/>
        <w:suppressAutoHyphens w:val="0"/>
        <w:rPr>
          <w:lang w:eastAsia="ru-RU"/>
        </w:rPr>
      </w:pPr>
    </w:p>
    <w:p w14:paraId="7357B4D4" w14:textId="06C1204E" w:rsidR="00C64502" w:rsidRDefault="00C64502" w:rsidP="0062274B">
      <w:pPr>
        <w:widowControl/>
        <w:suppressAutoHyphens w:val="0"/>
        <w:rPr>
          <w:lang w:eastAsia="ru-RU"/>
        </w:rPr>
      </w:pPr>
    </w:p>
    <w:p w14:paraId="3A010A68" w14:textId="54F908DA" w:rsidR="00C64502" w:rsidRDefault="00C64502" w:rsidP="0062274B">
      <w:pPr>
        <w:widowControl/>
        <w:suppressAutoHyphens w:val="0"/>
        <w:rPr>
          <w:lang w:eastAsia="ru-RU"/>
        </w:rPr>
      </w:pPr>
    </w:p>
    <w:p w14:paraId="70D58190" w14:textId="49D86081" w:rsidR="00C64502" w:rsidRDefault="00C64502" w:rsidP="0062274B">
      <w:pPr>
        <w:widowControl/>
        <w:suppressAutoHyphens w:val="0"/>
        <w:rPr>
          <w:lang w:eastAsia="ru-RU"/>
        </w:rPr>
      </w:pPr>
    </w:p>
    <w:p w14:paraId="0CFB23FC" w14:textId="19A03C56" w:rsidR="00C64502" w:rsidRDefault="00C64502" w:rsidP="0062274B">
      <w:pPr>
        <w:widowControl/>
        <w:suppressAutoHyphens w:val="0"/>
        <w:rPr>
          <w:lang w:eastAsia="ru-RU"/>
        </w:rPr>
      </w:pPr>
    </w:p>
    <w:p w14:paraId="33377527" w14:textId="71961EB3" w:rsidR="00C64502" w:rsidRDefault="00C64502" w:rsidP="0062274B">
      <w:pPr>
        <w:widowControl/>
        <w:suppressAutoHyphens w:val="0"/>
        <w:rPr>
          <w:lang w:eastAsia="ru-RU"/>
        </w:rPr>
      </w:pPr>
    </w:p>
    <w:p w14:paraId="2724A873" w14:textId="6222DFD0" w:rsidR="00C64502" w:rsidRDefault="00C64502" w:rsidP="0062274B">
      <w:pPr>
        <w:widowControl/>
        <w:suppressAutoHyphens w:val="0"/>
        <w:rPr>
          <w:lang w:eastAsia="ru-RU"/>
        </w:rPr>
      </w:pPr>
    </w:p>
    <w:p w14:paraId="6EF1276B" w14:textId="3482338D" w:rsidR="000716D2" w:rsidRDefault="000716D2" w:rsidP="0062274B">
      <w:pPr>
        <w:widowControl/>
        <w:suppressAutoHyphens w:val="0"/>
        <w:rPr>
          <w:lang w:eastAsia="ru-RU"/>
        </w:rPr>
      </w:pPr>
    </w:p>
    <w:p w14:paraId="02006F7C" w14:textId="65C1918E" w:rsidR="000716D2" w:rsidRDefault="000716D2" w:rsidP="0062274B">
      <w:pPr>
        <w:widowControl/>
        <w:suppressAutoHyphens w:val="0"/>
        <w:rPr>
          <w:lang w:eastAsia="ru-RU"/>
        </w:rPr>
      </w:pPr>
    </w:p>
    <w:p w14:paraId="4DF9E68E" w14:textId="070EAAA2" w:rsidR="000716D2" w:rsidRDefault="000716D2" w:rsidP="0062274B">
      <w:pPr>
        <w:widowControl/>
        <w:suppressAutoHyphens w:val="0"/>
        <w:rPr>
          <w:lang w:eastAsia="ru-RU"/>
        </w:rPr>
      </w:pPr>
    </w:p>
    <w:p w14:paraId="58B4C28C" w14:textId="29984975" w:rsidR="000716D2" w:rsidRDefault="000716D2" w:rsidP="0062274B">
      <w:pPr>
        <w:widowControl/>
        <w:suppressAutoHyphens w:val="0"/>
        <w:rPr>
          <w:lang w:eastAsia="ru-RU"/>
        </w:rPr>
      </w:pPr>
    </w:p>
    <w:p w14:paraId="5246C3C0" w14:textId="7FD08A11" w:rsidR="000716D2" w:rsidRDefault="000716D2" w:rsidP="0062274B">
      <w:pPr>
        <w:widowControl/>
        <w:suppressAutoHyphens w:val="0"/>
        <w:rPr>
          <w:lang w:eastAsia="ru-RU"/>
        </w:rPr>
      </w:pPr>
    </w:p>
    <w:p w14:paraId="7E4DAEE6" w14:textId="053BB029" w:rsidR="000716D2" w:rsidRDefault="000716D2" w:rsidP="0062274B">
      <w:pPr>
        <w:widowControl/>
        <w:suppressAutoHyphens w:val="0"/>
        <w:rPr>
          <w:lang w:eastAsia="ru-RU"/>
        </w:rPr>
      </w:pPr>
    </w:p>
    <w:p w14:paraId="5DE1B915" w14:textId="37865091" w:rsidR="000716D2" w:rsidRDefault="000716D2" w:rsidP="0062274B">
      <w:pPr>
        <w:widowControl/>
        <w:suppressAutoHyphens w:val="0"/>
        <w:rPr>
          <w:lang w:eastAsia="ru-RU"/>
        </w:rPr>
      </w:pPr>
    </w:p>
    <w:p w14:paraId="36CDA0C5" w14:textId="099D7418" w:rsidR="000716D2" w:rsidRDefault="000716D2" w:rsidP="0062274B">
      <w:pPr>
        <w:widowControl/>
        <w:suppressAutoHyphens w:val="0"/>
        <w:rPr>
          <w:lang w:eastAsia="ru-RU"/>
        </w:rPr>
      </w:pPr>
    </w:p>
    <w:p w14:paraId="787B7DFA" w14:textId="349CE80A" w:rsidR="000716D2" w:rsidRDefault="000716D2" w:rsidP="0062274B">
      <w:pPr>
        <w:widowControl/>
        <w:suppressAutoHyphens w:val="0"/>
        <w:rPr>
          <w:lang w:eastAsia="ru-RU"/>
        </w:rPr>
      </w:pPr>
    </w:p>
    <w:p w14:paraId="027EAA2B" w14:textId="5052E1A0" w:rsidR="000716D2" w:rsidRDefault="000716D2" w:rsidP="0062274B">
      <w:pPr>
        <w:widowControl/>
        <w:suppressAutoHyphens w:val="0"/>
        <w:rPr>
          <w:lang w:eastAsia="ru-RU"/>
        </w:rPr>
      </w:pPr>
    </w:p>
    <w:p w14:paraId="16A6A533" w14:textId="121C597E" w:rsidR="000716D2" w:rsidRDefault="000716D2" w:rsidP="0062274B">
      <w:pPr>
        <w:widowControl/>
        <w:suppressAutoHyphens w:val="0"/>
        <w:rPr>
          <w:lang w:eastAsia="ru-RU"/>
        </w:rPr>
      </w:pPr>
    </w:p>
    <w:p w14:paraId="64A1E095" w14:textId="31319B9B" w:rsidR="000716D2" w:rsidRDefault="000716D2" w:rsidP="0062274B">
      <w:pPr>
        <w:widowControl/>
        <w:suppressAutoHyphens w:val="0"/>
        <w:rPr>
          <w:lang w:eastAsia="ru-RU"/>
        </w:rPr>
      </w:pPr>
    </w:p>
    <w:p w14:paraId="572B5D3A" w14:textId="35A464B2" w:rsidR="000716D2" w:rsidRDefault="000716D2" w:rsidP="0062274B">
      <w:pPr>
        <w:widowControl/>
        <w:suppressAutoHyphens w:val="0"/>
        <w:rPr>
          <w:lang w:eastAsia="ru-RU"/>
        </w:rPr>
      </w:pPr>
    </w:p>
    <w:p w14:paraId="7EB7C658" w14:textId="6B411B52" w:rsidR="000716D2" w:rsidRDefault="000716D2" w:rsidP="0062274B">
      <w:pPr>
        <w:widowControl/>
        <w:suppressAutoHyphens w:val="0"/>
        <w:rPr>
          <w:lang w:eastAsia="ru-RU"/>
        </w:rPr>
      </w:pPr>
    </w:p>
    <w:p w14:paraId="3BC214A5" w14:textId="1F9EE186" w:rsidR="000716D2" w:rsidRDefault="000716D2" w:rsidP="0062274B">
      <w:pPr>
        <w:widowControl/>
        <w:suppressAutoHyphens w:val="0"/>
        <w:rPr>
          <w:lang w:eastAsia="ru-RU"/>
        </w:rPr>
      </w:pPr>
    </w:p>
    <w:p w14:paraId="2D3E9484" w14:textId="54D466B1" w:rsidR="000716D2" w:rsidRDefault="000716D2" w:rsidP="0062274B">
      <w:pPr>
        <w:widowControl/>
        <w:suppressAutoHyphens w:val="0"/>
        <w:rPr>
          <w:lang w:eastAsia="ru-RU"/>
        </w:rPr>
      </w:pPr>
    </w:p>
    <w:p w14:paraId="73746CDD" w14:textId="54814EF3" w:rsidR="000716D2" w:rsidRDefault="000716D2" w:rsidP="0062274B">
      <w:pPr>
        <w:widowControl/>
        <w:suppressAutoHyphens w:val="0"/>
        <w:rPr>
          <w:lang w:eastAsia="ru-RU"/>
        </w:rPr>
      </w:pPr>
    </w:p>
    <w:p w14:paraId="7FBE9312" w14:textId="4D1D0EBA" w:rsidR="000716D2" w:rsidRDefault="000716D2" w:rsidP="0062274B">
      <w:pPr>
        <w:widowControl/>
        <w:suppressAutoHyphens w:val="0"/>
        <w:rPr>
          <w:lang w:eastAsia="ru-RU"/>
        </w:rPr>
      </w:pPr>
    </w:p>
    <w:p w14:paraId="6ECAD2B4" w14:textId="76023B20" w:rsidR="000716D2" w:rsidRDefault="000716D2" w:rsidP="0062274B">
      <w:pPr>
        <w:widowControl/>
        <w:suppressAutoHyphens w:val="0"/>
        <w:rPr>
          <w:lang w:eastAsia="ru-RU"/>
        </w:rPr>
      </w:pPr>
    </w:p>
    <w:p w14:paraId="4EA31EA7" w14:textId="62DBD963" w:rsidR="000716D2" w:rsidRDefault="000716D2" w:rsidP="0062274B">
      <w:pPr>
        <w:widowControl/>
        <w:suppressAutoHyphens w:val="0"/>
        <w:rPr>
          <w:lang w:eastAsia="ru-RU"/>
        </w:rPr>
      </w:pPr>
    </w:p>
    <w:p w14:paraId="272F9A4F" w14:textId="683F9F64" w:rsidR="000716D2" w:rsidRDefault="000716D2" w:rsidP="0062274B">
      <w:pPr>
        <w:widowControl/>
        <w:suppressAutoHyphens w:val="0"/>
        <w:rPr>
          <w:lang w:eastAsia="ru-RU"/>
        </w:rPr>
      </w:pPr>
    </w:p>
    <w:p w14:paraId="6BD29F3C" w14:textId="0A33ADD2" w:rsidR="000716D2" w:rsidRDefault="000716D2" w:rsidP="0062274B">
      <w:pPr>
        <w:widowControl/>
        <w:suppressAutoHyphens w:val="0"/>
        <w:rPr>
          <w:lang w:eastAsia="ru-RU"/>
        </w:rPr>
      </w:pPr>
    </w:p>
    <w:p w14:paraId="7BA00FDA" w14:textId="468D11BC" w:rsidR="000716D2" w:rsidRDefault="000716D2" w:rsidP="0062274B">
      <w:pPr>
        <w:widowControl/>
        <w:suppressAutoHyphens w:val="0"/>
        <w:rPr>
          <w:lang w:eastAsia="ru-RU"/>
        </w:rPr>
      </w:pPr>
    </w:p>
    <w:p w14:paraId="2CEE36BC" w14:textId="49B6912E" w:rsidR="000716D2" w:rsidRDefault="000716D2" w:rsidP="0062274B">
      <w:pPr>
        <w:widowControl/>
        <w:suppressAutoHyphens w:val="0"/>
        <w:rPr>
          <w:lang w:eastAsia="ru-RU"/>
        </w:rPr>
      </w:pPr>
    </w:p>
    <w:p w14:paraId="7BEC651A" w14:textId="36EF9D04" w:rsidR="000716D2" w:rsidRDefault="000716D2" w:rsidP="0062274B">
      <w:pPr>
        <w:widowControl/>
        <w:suppressAutoHyphens w:val="0"/>
        <w:rPr>
          <w:lang w:eastAsia="ru-RU"/>
        </w:rPr>
      </w:pPr>
    </w:p>
    <w:p w14:paraId="216784FC" w14:textId="1B658BEB" w:rsidR="000716D2" w:rsidRDefault="000716D2" w:rsidP="0062274B">
      <w:pPr>
        <w:widowControl/>
        <w:suppressAutoHyphens w:val="0"/>
        <w:rPr>
          <w:lang w:eastAsia="ru-RU"/>
        </w:rPr>
      </w:pPr>
    </w:p>
    <w:p w14:paraId="21B57E14" w14:textId="4AB29896" w:rsidR="000716D2" w:rsidRDefault="000716D2" w:rsidP="0062274B">
      <w:pPr>
        <w:widowControl/>
        <w:suppressAutoHyphens w:val="0"/>
        <w:rPr>
          <w:lang w:eastAsia="ru-RU"/>
        </w:rPr>
      </w:pPr>
    </w:p>
    <w:p w14:paraId="40948BBB" w14:textId="77777777" w:rsidR="000716D2" w:rsidRDefault="000716D2" w:rsidP="0062274B">
      <w:pPr>
        <w:widowControl/>
        <w:suppressAutoHyphens w:val="0"/>
        <w:rPr>
          <w:lang w:eastAsia="ru-RU"/>
        </w:rPr>
      </w:pPr>
    </w:p>
    <w:p w14:paraId="0FD1CC55" w14:textId="7E989485" w:rsidR="0010413C" w:rsidRDefault="0010413C" w:rsidP="0062274B">
      <w:pPr>
        <w:widowControl/>
        <w:suppressAutoHyphens w:val="0"/>
        <w:rPr>
          <w:lang w:eastAsia="ru-RU"/>
        </w:rPr>
      </w:pPr>
    </w:p>
    <w:p w14:paraId="3E86A2A2" w14:textId="445EFB26" w:rsidR="0010413C" w:rsidRDefault="00036417" w:rsidP="0062274B">
      <w:pPr>
        <w:widowControl/>
        <w:suppressAutoHyphens w:val="0"/>
        <w:rPr>
          <w:lang w:eastAsia="ru-RU"/>
        </w:rPr>
      </w:pPr>
      <w:r>
        <w:rPr>
          <w:noProof/>
          <w:lang w:eastAsia="uk-UA"/>
        </w:rPr>
        <w:lastRenderedPageBreak/>
        <w:drawing>
          <wp:inline distT="0" distB="0" distL="0" distR="0" wp14:anchorId="4A57C0ED" wp14:editId="14E84623">
            <wp:extent cx="6141600" cy="308859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627" t="20924" r="5356" b="46786"/>
                    <a:stretch/>
                  </pic:blipFill>
                  <pic:spPr bwMode="auto">
                    <a:xfrm>
                      <a:off x="0" y="0"/>
                      <a:ext cx="6142463" cy="3089027"/>
                    </a:xfrm>
                    <a:prstGeom prst="rect">
                      <a:avLst/>
                    </a:prstGeom>
                    <a:ln>
                      <a:noFill/>
                    </a:ln>
                    <a:extLst>
                      <a:ext uri="{53640926-AAD7-44D8-BBD7-CCE9431645EC}">
                        <a14:shadowObscured xmlns:a14="http://schemas.microsoft.com/office/drawing/2010/main"/>
                      </a:ext>
                    </a:extLst>
                  </pic:spPr>
                </pic:pic>
              </a:graphicData>
            </a:graphic>
          </wp:inline>
        </w:drawing>
      </w:r>
    </w:p>
    <w:p w14:paraId="0AD5C390" w14:textId="45BC2E39" w:rsidR="00C64502" w:rsidRDefault="00C64502" w:rsidP="0062274B">
      <w:pPr>
        <w:widowControl/>
        <w:suppressAutoHyphens w:val="0"/>
        <w:rPr>
          <w:lang w:eastAsia="ru-RU"/>
        </w:rPr>
      </w:pPr>
    </w:p>
    <w:p w14:paraId="5F462269" w14:textId="1DC16B96" w:rsidR="00C64502" w:rsidRDefault="00C64502" w:rsidP="0062274B">
      <w:pPr>
        <w:widowControl/>
        <w:suppressAutoHyphens w:val="0"/>
        <w:rPr>
          <w:lang w:eastAsia="ru-RU"/>
        </w:rPr>
      </w:pPr>
    </w:p>
    <w:p w14:paraId="20492D7D" w14:textId="3262DFA4" w:rsidR="000716D2" w:rsidRDefault="000716D2" w:rsidP="0062274B">
      <w:pPr>
        <w:widowControl/>
        <w:suppressAutoHyphens w:val="0"/>
        <w:rPr>
          <w:lang w:eastAsia="ru-RU"/>
        </w:rPr>
      </w:pPr>
    </w:p>
    <w:p w14:paraId="162A5825" w14:textId="71843471" w:rsidR="000716D2" w:rsidRDefault="000716D2" w:rsidP="0062274B">
      <w:pPr>
        <w:widowControl/>
        <w:suppressAutoHyphens w:val="0"/>
        <w:rPr>
          <w:lang w:eastAsia="ru-RU"/>
        </w:rPr>
      </w:pPr>
    </w:p>
    <w:p w14:paraId="77DCCB4F" w14:textId="6C708411" w:rsidR="000716D2" w:rsidRDefault="000716D2" w:rsidP="0062274B">
      <w:pPr>
        <w:widowControl/>
        <w:suppressAutoHyphens w:val="0"/>
        <w:rPr>
          <w:lang w:eastAsia="ru-RU"/>
        </w:rPr>
      </w:pPr>
    </w:p>
    <w:p w14:paraId="33876F72" w14:textId="6DCB3836" w:rsidR="000716D2" w:rsidRDefault="000716D2" w:rsidP="0062274B">
      <w:pPr>
        <w:widowControl/>
        <w:suppressAutoHyphens w:val="0"/>
        <w:rPr>
          <w:lang w:eastAsia="ru-RU"/>
        </w:rPr>
      </w:pPr>
    </w:p>
    <w:p w14:paraId="28385A9E" w14:textId="14F92190" w:rsidR="000716D2" w:rsidRDefault="000716D2" w:rsidP="0062274B">
      <w:pPr>
        <w:widowControl/>
        <w:suppressAutoHyphens w:val="0"/>
        <w:rPr>
          <w:lang w:eastAsia="ru-RU"/>
        </w:rPr>
      </w:pPr>
    </w:p>
    <w:p w14:paraId="348953B3" w14:textId="135CD152" w:rsidR="000716D2" w:rsidRDefault="000716D2" w:rsidP="0062274B">
      <w:pPr>
        <w:widowControl/>
        <w:suppressAutoHyphens w:val="0"/>
        <w:rPr>
          <w:lang w:eastAsia="ru-RU"/>
        </w:rPr>
      </w:pPr>
    </w:p>
    <w:p w14:paraId="6AD701B7" w14:textId="5569BBE5" w:rsidR="000716D2" w:rsidRDefault="000716D2" w:rsidP="0062274B">
      <w:pPr>
        <w:widowControl/>
        <w:suppressAutoHyphens w:val="0"/>
        <w:rPr>
          <w:lang w:eastAsia="ru-RU"/>
        </w:rPr>
      </w:pPr>
    </w:p>
    <w:p w14:paraId="545A281E" w14:textId="21C1DE44" w:rsidR="000716D2" w:rsidRDefault="000716D2" w:rsidP="0062274B">
      <w:pPr>
        <w:widowControl/>
        <w:suppressAutoHyphens w:val="0"/>
        <w:rPr>
          <w:lang w:eastAsia="ru-RU"/>
        </w:rPr>
      </w:pPr>
    </w:p>
    <w:p w14:paraId="2578A89A" w14:textId="20E8E3E1" w:rsidR="000716D2" w:rsidRDefault="000716D2" w:rsidP="0062274B">
      <w:pPr>
        <w:widowControl/>
        <w:suppressAutoHyphens w:val="0"/>
        <w:rPr>
          <w:lang w:eastAsia="ru-RU"/>
        </w:rPr>
      </w:pPr>
    </w:p>
    <w:p w14:paraId="217AF09A" w14:textId="046D10D3" w:rsidR="000716D2" w:rsidRDefault="000716D2" w:rsidP="0062274B">
      <w:pPr>
        <w:widowControl/>
        <w:suppressAutoHyphens w:val="0"/>
        <w:rPr>
          <w:lang w:eastAsia="ru-RU"/>
        </w:rPr>
      </w:pPr>
    </w:p>
    <w:p w14:paraId="672B3010" w14:textId="7EDFC59A" w:rsidR="000716D2" w:rsidRDefault="000716D2" w:rsidP="0062274B">
      <w:pPr>
        <w:widowControl/>
        <w:suppressAutoHyphens w:val="0"/>
        <w:rPr>
          <w:lang w:eastAsia="ru-RU"/>
        </w:rPr>
      </w:pPr>
    </w:p>
    <w:p w14:paraId="69ACA572" w14:textId="1F53F409" w:rsidR="000716D2" w:rsidRDefault="000716D2" w:rsidP="0062274B">
      <w:pPr>
        <w:widowControl/>
        <w:suppressAutoHyphens w:val="0"/>
        <w:rPr>
          <w:lang w:eastAsia="ru-RU"/>
        </w:rPr>
      </w:pPr>
    </w:p>
    <w:p w14:paraId="72C5CD24" w14:textId="295BD00C" w:rsidR="000716D2" w:rsidRDefault="000716D2" w:rsidP="0062274B">
      <w:pPr>
        <w:widowControl/>
        <w:suppressAutoHyphens w:val="0"/>
        <w:rPr>
          <w:lang w:eastAsia="ru-RU"/>
        </w:rPr>
      </w:pPr>
    </w:p>
    <w:p w14:paraId="42491A7A" w14:textId="0989840E" w:rsidR="000716D2" w:rsidRDefault="000716D2" w:rsidP="0062274B">
      <w:pPr>
        <w:widowControl/>
        <w:suppressAutoHyphens w:val="0"/>
        <w:rPr>
          <w:lang w:eastAsia="ru-RU"/>
        </w:rPr>
      </w:pPr>
    </w:p>
    <w:p w14:paraId="7B9BB65E" w14:textId="77777777" w:rsidR="000716D2" w:rsidRDefault="000716D2" w:rsidP="0062274B">
      <w:pPr>
        <w:widowControl/>
        <w:suppressAutoHyphens w:val="0"/>
        <w:rPr>
          <w:lang w:eastAsia="ru-RU"/>
        </w:rPr>
      </w:pPr>
    </w:p>
    <w:p w14:paraId="2ACE2F51" w14:textId="42FA05A0" w:rsidR="00C64502" w:rsidRDefault="00C64502" w:rsidP="0062274B">
      <w:pPr>
        <w:widowControl/>
        <w:suppressAutoHyphens w:val="0"/>
        <w:rPr>
          <w:lang w:eastAsia="ru-RU"/>
        </w:rPr>
      </w:pPr>
    </w:p>
    <w:p w14:paraId="0CB6A4BE" w14:textId="55DAC9CA" w:rsidR="00C64502" w:rsidRDefault="00C64502" w:rsidP="0062274B">
      <w:pPr>
        <w:widowControl/>
        <w:suppressAutoHyphens w:val="0"/>
        <w:rPr>
          <w:lang w:eastAsia="ru-RU"/>
        </w:rPr>
      </w:pPr>
    </w:p>
    <w:p w14:paraId="457C3023" w14:textId="5C6DC98B" w:rsidR="00C64502" w:rsidRDefault="008A412F" w:rsidP="0062274B">
      <w:pPr>
        <w:widowControl/>
        <w:suppressAutoHyphens w:val="0"/>
        <w:rPr>
          <w:lang w:eastAsia="ru-RU"/>
        </w:rPr>
      </w:pPr>
      <w:r>
        <w:rPr>
          <w:noProof/>
          <w:lang w:eastAsia="uk-UA"/>
        </w:rPr>
        <w:lastRenderedPageBreak/>
        <w:drawing>
          <wp:inline distT="0" distB="0" distL="0" distR="0" wp14:anchorId="2E38E65C" wp14:editId="330831DD">
            <wp:extent cx="6170295" cy="5608800"/>
            <wp:effectExtent l="0" t="0" r="190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948" t="21149" r="4610" b="20210"/>
                    <a:stretch/>
                  </pic:blipFill>
                  <pic:spPr bwMode="auto">
                    <a:xfrm>
                      <a:off x="0" y="0"/>
                      <a:ext cx="6171271" cy="5609687"/>
                    </a:xfrm>
                    <a:prstGeom prst="rect">
                      <a:avLst/>
                    </a:prstGeom>
                    <a:ln>
                      <a:noFill/>
                    </a:ln>
                    <a:extLst>
                      <a:ext uri="{53640926-AAD7-44D8-BBD7-CCE9431645EC}">
                        <a14:shadowObscured xmlns:a14="http://schemas.microsoft.com/office/drawing/2010/main"/>
                      </a:ext>
                    </a:extLst>
                  </pic:spPr>
                </pic:pic>
              </a:graphicData>
            </a:graphic>
          </wp:inline>
        </w:drawing>
      </w:r>
    </w:p>
    <w:p w14:paraId="7AD9C6AA" w14:textId="0FA75A8D" w:rsidR="008A412F" w:rsidRDefault="008A412F" w:rsidP="0062274B">
      <w:pPr>
        <w:widowControl/>
        <w:suppressAutoHyphens w:val="0"/>
        <w:rPr>
          <w:lang w:eastAsia="ru-RU"/>
        </w:rPr>
      </w:pPr>
    </w:p>
    <w:p w14:paraId="22499131" w14:textId="1FB03793" w:rsidR="008A412F" w:rsidRDefault="008A412F" w:rsidP="0062274B">
      <w:pPr>
        <w:widowControl/>
        <w:suppressAutoHyphens w:val="0"/>
        <w:rPr>
          <w:lang w:eastAsia="ru-RU"/>
        </w:rPr>
      </w:pPr>
    </w:p>
    <w:p w14:paraId="4650CCF5" w14:textId="24D3A294" w:rsidR="000716D2" w:rsidRDefault="000716D2" w:rsidP="0062274B">
      <w:pPr>
        <w:widowControl/>
        <w:suppressAutoHyphens w:val="0"/>
        <w:rPr>
          <w:lang w:eastAsia="ru-RU"/>
        </w:rPr>
      </w:pPr>
    </w:p>
    <w:p w14:paraId="6610DDDB" w14:textId="301C0F73" w:rsidR="000716D2" w:rsidRDefault="000716D2" w:rsidP="0062274B">
      <w:pPr>
        <w:widowControl/>
        <w:suppressAutoHyphens w:val="0"/>
        <w:rPr>
          <w:lang w:eastAsia="ru-RU"/>
        </w:rPr>
      </w:pPr>
    </w:p>
    <w:p w14:paraId="3F89700A" w14:textId="169C117E" w:rsidR="000716D2" w:rsidRDefault="000716D2" w:rsidP="0062274B">
      <w:pPr>
        <w:widowControl/>
        <w:suppressAutoHyphens w:val="0"/>
        <w:rPr>
          <w:lang w:eastAsia="ru-RU"/>
        </w:rPr>
      </w:pPr>
    </w:p>
    <w:p w14:paraId="7C57CACA" w14:textId="4F0B942E" w:rsidR="000716D2" w:rsidRDefault="000716D2" w:rsidP="0062274B">
      <w:pPr>
        <w:widowControl/>
        <w:suppressAutoHyphens w:val="0"/>
        <w:rPr>
          <w:lang w:eastAsia="ru-RU"/>
        </w:rPr>
      </w:pPr>
    </w:p>
    <w:p w14:paraId="0A4078AA" w14:textId="6661BDF7" w:rsidR="000716D2" w:rsidRDefault="000716D2" w:rsidP="0062274B">
      <w:pPr>
        <w:widowControl/>
        <w:suppressAutoHyphens w:val="0"/>
        <w:rPr>
          <w:lang w:eastAsia="ru-RU"/>
        </w:rPr>
      </w:pPr>
    </w:p>
    <w:p w14:paraId="4EC18D03" w14:textId="724B9596" w:rsidR="000716D2" w:rsidRDefault="000716D2" w:rsidP="0062274B">
      <w:pPr>
        <w:widowControl/>
        <w:suppressAutoHyphens w:val="0"/>
        <w:rPr>
          <w:lang w:eastAsia="ru-RU"/>
        </w:rPr>
      </w:pPr>
    </w:p>
    <w:p w14:paraId="58B6921A" w14:textId="6F0FDDF6" w:rsidR="000716D2" w:rsidRDefault="000716D2" w:rsidP="0062274B">
      <w:pPr>
        <w:widowControl/>
        <w:suppressAutoHyphens w:val="0"/>
        <w:rPr>
          <w:lang w:eastAsia="ru-RU"/>
        </w:rPr>
      </w:pPr>
    </w:p>
    <w:p w14:paraId="4EC3237F" w14:textId="2F35A62A" w:rsidR="000716D2" w:rsidRDefault="000716D2" w:rsidP="0062274B">
      <w:pPr>
        <w:widowControl/>
        <w:suppressAutoHyphens w:val="0"/>
        <w:rPr>
          <w:lang w:eastAsia="ru-RU"/>
        </w:rPr>
      </w:pPr>
    </w:p>
    <w:p w14:paraId="383469BB" w14:textId="4DC907EB" w:rsidR="000716D2" w:rsidRDefault="000716D2" w:rsidP="0062274B">
      <w:pPr>
        <w:widowControl/>
        <w:suppressAutoHyphens w:val="0"/>
        <w:rPr>
          <w:lang w:eastAsia="ru-RU"/>
        </w:rPr>
      </w:pPr>
    </w:p>
    <w:p w14:paraId="3441AC2C" w14:textId="5676D9BE" w:rsidR="000716D2" w:rsidRDefault="000716D2" w:rsidP="0062274B">
      <w:pPr>
        <w:widowControl/>
        <w:suppressAutoHyphens w:val="0"/>
        <w:rPr>
          <w:lang w:eastAsia="ru-RU"/>
        </w:rPr>
      </w:pPr>
    </w:p>
    <w:p w14:paraId="288C2BFC" w14:textId="248033D9" w:rsidR="000716D2" w:rsidRDefault="000716D2" w:rsidP="0062274B">
      <w:pPr>
        <w:widowControl/>
        <w:suppressAutoHyphens w:val="0"/>
        <w:rPr>
          <w:lang w:eastAsia="ru-RU"/>
        </w:rPr>
      </w:pPr>
    </w:p>
    <w:p w14:paraId="6551C261" w14:textId="0C9AE612" w:rsidR="000716D2" w:rsidRDefault="000716D2" w:rsidP="0062274B">
      <w:pPr>
        <w:widowControl/>
        <w:suppressAutoHyphens w:val="0"/>
        <w:rPr>
          <w:lang w:eastAsia="ru-RU"/>
        </w:rPr>
      </w:pPr>
    </w:p>
    <w:p w14:paraId="2D790A6B" w14:textId="17918876" w:rsidR="000716D2" w:rsidRDefault="000716D2" w:rsidP="0062274B">
      <w:pPr>
        <w:widowControl/>
        <w:suppressAutoHyphens w:val="0"/>
        <w:rPr>
          <w:lang w:eastAsia="ru-RU"/>
        </w:rPr>
      </w:pPr>
    </w:p>
    <w:p w14:paraId="452CC553" w14:textId="619ACC4E" w:rsidR="000716D2" w:rsidRDefault="000716D2" w:rsidP="0062274B">
      <w:pPr>
        <w:widowControl/>
        <w:suppressAutoHyphens w:val="0"/>
        <w:rPr>
          <w:lang w:eastAsia="ru-RU"/>
        </w:rPr>
      </w:pPr>
    </w:p>
    <w:p w14:paraId="0A9CAD4C" w14:textId="37B0F1BC" w:rsidR="000716D2" w:rsidRDefault="000716D2" w:rsidP="0062274B">
      <w:pPr>
        <w:widowControl/>
        <w:suppressAutoHyphens w:val="0"/>
        <w:rPr>
          <w:lang w:eastAsia="ru-RU"/>
        </w:rPr>
      </w:pPr>
    </w:p>
    <w:p w14:paraId="1A368AD2" w14:textId="397865BE" w:rsidR="000716D2" w:rsidRDefault="000716D2" w:rsidP="0062274B">
      <w:pPr>
        <w:widowControl/>
        <w:suppressAutoHyphens w:val="0"/>
        <w:rPr>
          <w:lang w:eastAsia="ru-RU"/>
        </w:rPr>
      </w:pPr>
    </w:p>
    <w:p w14:paraId="5AE4007D" w14:textId="77F3ACC6" w:rsidR="000716D2" w:rsidRDefault="000716D2" w:rsidP="0062274B">
      <w:pPr>
        <w:widowControl/>
        <w:suppressAutoHyphens w:val="0"/>
        <w:rPr>
          <w:lang w:eastAsia="ru-RU"/>
        </w:rPr>
      </w:pPr>
    </w:p>
    <w:p w14:paraId="5A382150" w14:textId="3662DDCB" w:rsidR="000716D2" w:rsidRDefault="000716D2" w:rsidP="0062274B">
      <w:pPr>
        <w:widowControl/>
        <w:suppressAutoHyphens w:val="0"/>
        <w:rPr>
          <w:lang w:eastAsia="ru-RU"/>
        </w:rPr>
      </w:pPr>
    </w:p>
    <w:p w14:paraId="09E38586" w14:textId="788611CF" w:rsidR="000716D2" w:rsidRDefault="000716D2" w:rsidP="0062274B">
      <w:pPr>
        <w:widowControl/>
        <w:suppressAutoHyphens w:val="0"/>
        <w:rPr>
          <w:lang w:eastAsia="ru-RU"/>
        </w:rPr>
      </w:pPr>
    </w:p>
    <w:p w14:paraId="4A6631E0" w14:textId="4D944BFF" w:rsidR="000716D2" w:rsidRDefault="000716D2" w:rsidP="0062274B">
      <w:pPr>
        <w:widowControl/>
        <w:suppressAutoHyphens w:val="0"/>
        <w:rPr>
          <w:lang w:eastAsia="ru-RU"/>
        </w:rPr>
      </w:pPr>
    </w:p>
    <w:p w14:paraId="4D344583" w14:textId="77777777" w:rsidR="000716D2" w:rsidRDefault="000716D2" w:rsidP="0062274B">
      <w:pPr>
        <w:widowControl/>
        <w:suppressAutoHyphens w:val="0"/>
        <w:rPr>
          <w:lang w:eastAsia="ru-RU"/>
        </w:rPr>
      </w:pPr>
    </w:p>
    <w:p w14:paraId="57105F1C" w14:textId="2A47D210" w:rsidR="008A412F" w:rsidRDefault="00642D90" w:rsidP="0062274B">
      <w:pPr>
        <w:widowControl/>
        <w:suppressAutoHyphens w:val="0"/>
        <w:rPr>
          <w:lang w:eastAsia="ru-RU"/>
        </w:rPr>
      </w:pPr>
      <w:r>
        <w:rPr>
          <w:noProof/>
          <w:lang w:eastAsia="uk-UA"/>
        </w:rPr>
        <w:lastRenderedPageBreak/>
        <w:drawing>
          <wp:inline distT="0" distB="0" distL="0" distR="0" wp14:anchorId="66204237" wp14:editId="0D6301C6">
            <wp:extent cx="6104215" cy="431165"/>
            <wp:effectExtent l="0" t="0" r="0" b="698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4377" t="3612" r="4985" b="91872"/>
                    <a:stretch/>
                  </pic:blipFill>
                  <pic:spPr bwMode="auto">
                    <a:xfrm>
                      <a:off x="0" y="0"/>
                      <a:ext cx="6116872" cy="432059"/>
                    </a:xfrm>
                    <a:prstGeom prst="rect">
                      <a:avLst/>
                    </a:prstGeom>
                    <a:ln>
                      <a:noFill/>
                    </a:ln>
                    <a:extLst>
                      <a:ext uri="{53640926-AAD7-44D8-BBD7-CCE9431645EC}">
                        <a14:shadowObscured xmlns:a14="http://schemas.microsoft.com/office/drawing/2010/main"/>
                      </a:ext>
                    </a:extLst>
                  </pic:spPr>
                </pic:pic>
              </a:graphicData>
            </a:graphic>
          </wp:inline>
        </w:drawing>
      </w:r>
    </w:p>
    <w:p w14:paraId="20526E15" w14:textId="695B7E31" w:rsidR="00642D90" w:rsidRDefault="00642D90" w:rsidP="0062274B">
      <w:pPr>
        <w:widowControl/>
        <w:suppressAutoHyphens w:val="0"/>
        <w:rPr>
          <w:lang w:eastAsia="ru-RU"/>
        </w:rPr>
      </w:pPr>
    </w:p>
    <w:p w14:paraId="76050234" w14:textId="39326E04" w:rsidR="000716D2" w:rsidRDefault="000716D2" w:rsidP="0062274B">
      <w:pPr>
        <w:widowControl/>
        <w:suppressAutoHyphens w:val="0"/>
        <w:rPr>
          <w:lang w:eastAsia="ru-RU"/>
        </w:rPr>
      </w:pPr>
    </w:p>
    <w:p w14:paraId="5EB3634C" w14:textId="22F53E44" w:rsidR="000716D2" w:rsidRDefault="000716D2" w:rsidP="0062274B">
      <w:pPr>
        <w:widowControl/>
        <w:suppressAutoHyphens w:val="0"/>
        <w:rPr>
          <w:lang w:eastAsia="ru-RU"/>
        </w:rPr>
      </w:pPr>
    </w:p>
    <w:p w14:paraId="35628082" w14:textId="1EE8D1D9" w:rsidR="000716D2" w:rsidRDefault="000716D2" w:rsidP="0062274B">
      <w:pPr>
        <w:widowControl/>
        <w:suppressAutoHyphens w:val="0"/>
        <w:rPr>
          <w:lang w:eastAsia="ru-RU"/>
        </w:rPr>
      </w:pPr>
    </w:p>
    <w:p w14:paraId="64C72468" w14:textId="46CC9AEC" w:rsidR="000716D2" w:rsidRDefault="000716D2" w:rsidP="0062274B">
      <w:pPr>
        <w:widowControl/>
        <w:suppressAutoHyphens w:val="0"/>
        <w:rPr>
          <w:lang w:eastAsia="ru-RU"/>
        </w:rPr>
      </w:pPr>
    </w:p>
    <w:p w14:paraId="32603437" w14:textId="2FBFEBB6" w:rsidR="000716D2" w:rsidRDefault="000716D2" w:rsidP="0062274B">
      <w:pPr>
        <w:widowControl/>
        <w:suppressAutoHyphens w:val="0"/>
        <w:rPr>
          <w:lang w:eastAsia="ru-RU"/>
        </w:rPr>
      </w:pPr>
    </w:p>
    <w:p w14:paraId="70C274C3" w14:textId="6F066043" w:rsidR="000716D2" w:rsidRDefault="000716D2" w:rsidP="0062274B">
      <w:pPr>
        <w:widowControl/>
        <w:suppressAutoHyphens w:val="0"/>
        <w:rPr>
          <w:lang w:eastAsia="ru-RU"/>
        </w:rPr>
      </w:pPr>
    </w:p>
    <w:p w14:paraId="62A7DB41" w14:textId="5C9342A0" w:rsidR="000716D2" w:rsidRDefault="000716D2" w:rsidP="0062274B">
      <w:pPr>
        <w:widowControl/>
        <w:suppressAutoHyphens w:val="0"/>
        <w:rPr>
          <w:lang w:eastAsia="ru-RU"/>
        </w:rPr>
      </w:pPr>
    </w:p>
    <w:p w14:paraId="186FD130" w14:textId="14B8E8D8" w:rsidR="000716D2" w:rsidRDefault="000716D2" w:rsidP="0062274B">
      <w:pPr>
        <w:widowControl/>
        <w:suppressAutoHyphens w:val="0"/>
        <w:rPr>
          <w:lang w:eastAsia="ru-RU"/>
        </w:rPr>
      </w:pPr>
    </w:p>
    <w:p w14:paraId="14C9681C" w14:textId="0DABB226" w:rsidR="000716D2" w:rsidRDefault="000716D2" w:rsidP="0062274B">
      <w:pPr>
        <w:widowControl/>
        <w:suppressAutoHyphens w:val="0"/>
        <w:rPr>
          <w:lang w:eastAsia="ru-RU"/>
        </w:rPr>
      </w:pPr>
    </w:p>
    <w:p w14:paraId="0EDE0338" w14:textId="762E43A6" w:rsidR="000716D2" w:rsidRDefault="000716D2" w:rsidP="0062274B">
      <w:pPr>
        <w:widowControl/>
        <w:suppressAutoHyphens w:val="0"/>
        <w:rPr>
          <w:lang w:eastAsia="ru-RU"/>
        </w:rPr>
      </w:pPr>
    </w:p>
    <w:p w14:paraId="67E61C02" w14:textId="01CD575D" w:rsidR="000716D2" w:rsidRDefault="000716D2" w:rsidP="0062274B">
      <w:pPr>
        <w:widowControl/>
        <w:suppressAutoHyphens w:val="0"/>
        <w:rPr>
          <w:lang w:eastAsia="ru-RU"/>
        </w:rPr>
      </w:pPr>
    </w:p>
    <w:p w14:paraId="3D9D4E12" w14:textId="56C8E6BA" w:rsidR="000716D2" w:rsidRDefault="000716D2" w:rsidP="0062274B">
      <w:pPr>
        <w:widowControl/>
        <w:suppressAutoHyphens w:val="0"/>
        <w:rPr>
          <w:lang w:eastAsia="ru-RU"/>
        </w:rPr>
      </w:pPr>
    </w:p>
    <w:p w14:paraId="74484469" w14:textId="13755DFE" w:rsidR="000716D2" w:rsidRDefault="000716D2" w:rsidP="0062274B">
      <w:pPr>
        <w:widowControl/>
        <w:suppressAutoHyphens w:val="0"/>
        <w:rPr>
          <w:lang w:eastAsia="ru-RU"/>
        </w:rPr>
      </w:pPr>
    </w:p>
    <w:p w14:paraId="18A397D7" w14:textId="5704E048" w:rsidR="000716D2" w:rsidRDefault="000716D2" w:rsidP="0062274B">
      <w:pPr>
        <w:widowControl/>
        <w:suppressAutoHyphens w:val="0"/>
        <w:rPr>
          <w:lang w:eastAsia="ru-RU"/>
        </w:rPr>
      </w:pPr>
    </w:p>
    <w:p w14:paraId="711D0770" w14:textId="01B3595D" w:rsidR="000716D2" w:rsidRDefault="000716D2" w:rsidP="0062274B">
      <w:pPr>
        <w:widowControl/>
        <w:suppressAutoHyphens w:val="0"/>
        <w:rPr>
          <w:lang w:eastAsia="ru-RU"/>
        </w:rPr>
      </w:pPr>
    </w:p>
    <w:p w14:paraId="5877FA0F" w14:textId="0DC0F0EA" w:rsidR="000716D2" w:rsidRDefault="000716D2" w:rsidP="0062274B">
      <w:pPr>
        <w:widowControl/>
        <w:suppressAutoHyphens w:val="0"/>
        <w:rPr>
          <w:lang w:eastAsia="ru-RU"/>
        </w:rPr>
      </w:pPr>
    </w:p>
    <w:p w14:paraId="3DE6F4DC" w14:textId="604C6A12" w:rsidR="000716D2" w:rsidRDefault="000716D2" w:rsidP="0062274B">
      <w:pPr>
        <w:widowControl/>
        <w:suppressAutoHyphens w:val="0"/>
        <w:rPr>
          <w:lang w:eastAsia="ru-RU"/>
        </w:rPr>
      </w:pPr>
    </w:p>
    <w:p w14:paraId="6E8E1FAF" w14:textId="5D627309" w:rsidR="000716D2" w:rsidRDefault="000716D2" w:rsidP="0062274B">
      <w:pPr>
        <w:widowControl/>
        <w:suppressAutoHyphens w:val="0"/>
        <w:rPr>
          <w:lang w:eastAsia="ru-RU"/>
        </w:rPr>
      </w:pPr>
    </w:p>
    <w:p w14:paraId="24E400DB" w14:textId="5A018A34" w:rsidR="000716D2" w:rsidRDefault="000716D2" w:rsidP="0062274B">
      <w:pPr>
        <w:widowControl/>
        <w:suppressAutoHyphens w:val="0"/>
        <w:rPr>
          <w:lang w:eastAsia="ru-RU"/>
        </w:rPr>
      </w:pPr>
    </w:p>
    <w:p w14:paraId="081FD306" w14:textId="47EF3065" w:rsidR="000716D2" w:rsidRDefault="000716D2" w:rsidP="0062274B">
      <w:pPr>
        <w:widowControl/>
        <w:suppressAutoHyphens w:val="0"/>
        <w:rPr>
          <w:lang w:eastAsia="ru-RU"/>
        </w:rPr>
      </w:pPr>
    </w:p>
    <w:p w14:paraId="3E207AC4" w14:textId="7F129681" w:rsidR="000716D2" w:rsidRDefault="000716D2" w:rsidP="0062274B">
      <w:pPr>
        <w:widowControl/>
        <w:suppressAutoHyphens w:val="0"/>
        <w:rPr>
          <w:lang w:eastAsia="ru-RU"/>
        </w:rPr>
      </w:pPr>
    </w:p>
    <w:p w14:paraId="0724C2E3" w14:textId="285520DC" w:rsidR="000716D2" w:rsidRDefault="000716D2" w:rsidP="0062274B">
      <w:pPr>
        <w:widowControl/>
        <w:suppressAutoHyphens w:val="0"/>
        <w:rPr>
          <w:lang w:eastAsia="ru-RU"/>
        </w:rPr>
      </w:pPr>
    </w:p>
    <w:p w14:paraId="64DA59B5" w14:textId="27B06107" w:rsidR="000716D2" w:rsidRDefault="000716D2" w:rsidP="0062274B">
      <w:pPr>
        <w:widowControl/>
        <w:suppressAutoHyphens w:val="0"/>
        <w:rPr>
          <w:lang w:eastAsia="ru-RU"/>
        </w:rPr>
      </w:pPr>
    </w:p>
    <w:p w14:paraId="34870F14" w14:textId="3C5A3B52" w:rsidR="000716D2" w:rsidRDefault="000716D2" w:rsidP="0062274B">
      <w:pPr>
        <w:widowControl/>
        <w:suppressAutoHyphens w:val="0"/>
        <w:rPr>
          <w:lang w:eastAsia="ru-RU"/>
        </w:rPr>
      </w:pPr>
    </w:p>
    <w:p w14:paraId="6CA29672" w14:textId="34729591" w:rsidR="000716D2" w:rsidRDefault="000716D2" w:rsidP="0062274B">
      <w:pPr>
        <w:widowControl/>
        <w:suppressAutoHyphens w:val="0"/>
        <w:rPr>
          <w:lang w:eastAsia="ru-RU"/>
        </w:rPr>
      </w:pPr>
    </w:p>
    <w:p w14:paraId="2AE0A2C9" w14:textId="06D1BAF6" w:rsidR="000716D2" w:rsidRDefault="000716D2" w:rsidP="0062274B">
      <w:pPr>
        <w:widowControl/>
        <w:suppressAutoHyphens w:val="0"/>
        <w:rPr>
          <w:lang w:eastAsia="ru-RU"/>
        </w:rPr>
      </w:pPr>
    </w:p>
    <w:p w14:paraId="36FE1CD9" w14:textId="4DA5947C" w:rsidR="000716D2" w:rsidRDefault="000716D2" w:rsidP="0062274B">
      <w:pPr>
        <w:widowControl/>
        <w:suppressAutoHyphens w:val="0"/>
        <w:rPr>
          <w:lang w:eastAsia="ru-RU"/>
        </w:rPr>
      </w:pPr>
    </w:p>
    <w:p w14:paraId="643E4936" w14:textId="448B9999" w:rsidR="000716D2" w:rsidRDefault="000716D2" w:rsidP="0062274B">
      <w:pPr>
        <w:widowControl/>
        <w:suppressAutoHyphens w:val="0"/>
        <w:rPr>
          <w:lang w:eastAsia="ru-RU"/>
        </w:rPr>
      </w:pPr>
    </w:p>
    <w:p w14:paraId="3A905B86" w14:textId="4F13EE75" w:rsidR="000716D2" w:rsidRDefault="000716D2" w:rsidP="0062274B">
      <w:pPr>
        <w:widowControl/>
        <w:suppressAutoHyphens w:val="0"/>
        <w:rPr>
          <w:lang w:eastAsia="ru-RU"/>
        </w:rPr>
      </w:pPr>
    </w:p>
    <w:p w14:paraId="4AAFE2FB" w14:textId="58A3A746" w:rsidR="000716D2" w:rsidRDefault="000716D2" w:rsidP="0062274B">
      <w:pPr>
        <w:widowControl/>
        <w:suppressAutoHyphens w:val="0"/>
        <w:rPr>
          <w:lang w:eastAsia="ru-RU"/>
        </w:rPr>
      </w:pPr>
    </w:p>
    <w:p w14:paraId="19551E72" w14:textId="717DB21C" w:rsidR="000716D2" w:rsidRDefault="000716D2" w:rsidP="0062274B">
      <w:pPr>
        <w:widowControl/>
        <w:suppressAutoHyphens w:val="0"/>
        <w:rPr>
          <w:lang w:eastAsia="ru-RU"/>
        </w:rPr>
      </w:pPr>
    </w:p>
    <w:p w14:paraId="7E26CCEF" w14:textId="3190FB44" w:rsidR="000716D2" w:rsidRDefault="000716D2" w:rsidP="0062274B">
      <w:pPr>
        <w:widowControl/>
        <w:suppressAutoHyphens w:val="0"/>
        <w:rPr>
          <w:lang w:eastAsia="ru-RU"/>
        </w:rPr>
      </w:pPr>
    </w:p>
    <w:p w14:paraId="22041EB8" w14:textId="131B4978" w:rsidR="000716D2" w:rsidRDefault="000716D2" w:rsidP="0062274B">
      <w:pPr>
        <w:widowControl/>
        <w:suppressAutoHyphens w:val="0"/>
        <w:rPr>
          <w:lang w:eastAsia="ru-RU"/>
        </w:rPr>
      </w:pPr>
    </w:p>
    <w:p w14:paraId="18DE4528" w14:textId="220FCABA" w:rsidR="000716D2" w:rsidRDefault="000716D2" w:rsidP="0062274B">
      <w:pPr>
        <w:widowControl/>
        <w:suppressAutoHyphens w:val="0"/>
        <w:rPr>
          <w:lang w:eastAsia="ru-RU"/>
        </w:rPr>
      </w:pPr>
    </w:p>
    <w:p w14:paraId="52E10814" w14:textId="1DFFBE2F" w:rsidR="000716D2" w:rsidRDefault="000716D2" w:rsidP="0062274B">
      <w:pPr>
        <w:widowControl/>
        <w:suppressAutoHyphens w:val="0"/>
        <w:rPr>
          <w:lang w:eastAsia="ru-RU"/>
        </w:rPr>
      </w:pPr>
    </w:p>
    <w:p w14:paraId="772FDF85" w14:textId="029EF857" w:rsidR="000716D2" w:rsidRDefault="000716D2" w:rsidP="0062274B">
      <w:pPr>
        <w:widowControl/>
        <w:suppressAutoHyphens w:val="0"/>
        <w:rPr>
          <w:lang w:eastAsia="ru-RU"/>
        </w:rPr>
      </w:pPr>
    </w:p>
    <w:p w14:paraId="27A9E15F" w14:textId="3B37C318" w:rsidR="000716D2" w:rsidRDefault="000716D2" w:rsidP="0062274B">
      <w:pPr>
        <w:widowControl/>
        <w:suppressAutoHyphens w:val="0"/>
        <w:rPr>
          <w:lang w:eastAsia="ru-RU"/>
        </w:rPr>
      </w:pPr>
    </w:p>
    <w:p w14:paraId="6544486F" w14:textId="079BA691" w:rsidR="000716D2" w:rsidRDefault="000716D2" w:rsidP="0062274B">
      <w:pPr>
        <w:widowControl/>
        <w:suppressAutoHyphens w:val="0"/>
        <w:rPr>
          <w:lang w:eastAsia="ru-RU"/>
        </w:rPr>
      </w:pPr>
    </w:p>
    <w:p w14:paraId="7951ACCA" w14:textId="4D5EB05A" w:rsidR="000716D2" w:rsidRDefault="000716D2" w:rsidP="0062274B">
      <w:pPr>
        <w:widowControl/>
        <w:suppressAutoHyphens w:val="0"/>
        <w:rPr>
          <w:lang w:eastAsia="ru-RU"/>
        </w:rPr>
      </w:pPr>
    </w:p>
    <w:p w14:paraId="44A046FC" w14:textId="77777777" w:rsidR="000716D2" w:rsidRDefault="000716D2" w:rsidP="0062274B">
      <w:pPr>
        <w:widowControl/>
        <w:suppressAutoHyphens w:val="0"/>
        <w:rPr>
          <w:lang w:eastAsia="ru-RU"/>
        </w:rPr>
      </w:pPr>
    </w:p>
    <w:p w14:paraId="17A3B43C" w14:textId="49133D60" w:rsidR="00642D90" w:rsidRDefault="00C26CBD" w:rsidP="0062274B">
      <w:pPr>
        <w:widowControl/>
        <w:suppressAutoHyphens w:val="0"/>
        <w:rPr>
          <w:lang w:eastAsia="ru-RU"/>
        </w:rPr>
      </w:pPr>
      <w:r>
        <w:rPr>
          <w:noProof/>
          <w:lang w:eastAsia="uk-UA"/>
        </w:rPr>
        <w:lastRenderedPageBreak/>
        <w:drawing>
          <wp:inline distT="0" distB="0" distL="0" distR="0" wp14:anchorId="4431C601" wp14:editId="48278F37">
            <wp:extent cx="6148800" cy="4319270"/>
            <wp:effectExtent l="0" t="0" r="4445"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4802" t="20396" r="4071" b="34444"/>
                    <a:stretch/>
                  </pic:blipFill>
                  <pic:spPr bwMode="auto">
                    <a:xfrm>
                      <a:off x="0" y="0"/>
                      <a:ext cx="6149964" cy="4320088"/>
                    </a:xfrm>
                    <a:prstGeom prst="rect">
                      <a:avLst/>
                    </a:prstGeom>
                    <a:ln>
                      <a:noFill/>
                    </a:ln>
                    <a:extLst>
                      <a:ext uri="{53640926-AAD7-44D8-BBD7-CCE9431645EC}">
                        <a14:shadowObscured xmlns:a14="http://schemas.microsoft.com/office/drawing/2010/main"/>
                      </a:ext>
                    </a:extLst>
                  </pic:spPr>
                </pic:pic>
              </a:graphicData>
            </a:graphic>
          </wp:inline>
        </w:drawing>
      </w:r>
    </w:p>
    <w:p w14:paraId="6AC5D7AF" w14:textId="5E8F17CC" w:rsidR="00957615" w:rsidRPr="00BE5FB0" w:rsidRDefault="00957615" w:rsidP="00957615">
      <w:pPr>
        <w:ind w:left="720"/>
        <w:rPr>
          <w:rStyle w:val="af1"/>
          <w:b/>
          <w:i w:val="0"/>
          <w:iCs/>
        </w:rPr>
      </w:pPr>
      <w:r w:rsidRPr="00EF1116">
        <w:t xml:space="preserve">/Розмір бюджетного призначення та/або очікувана вартість предмета закупівлі: Державний бюджет України, </w:t>
      </w:r>
      <w:r w:rsidR="00D36D6A">
        <w:t xml:space="preserve"> 4</w:t>
      </w:r>
      <w:r w:rsidR="00ED539C">
        <w:t xml:space="preserve"> </w:t>
      </w:r>
      <w:r w:rsidR="00D36D6A">
        <w:t>971 116,98</w:t>
      </w:r>
      <w:r>
        <w:t xml:space="preserve"> </w:t>
      </w:r>
      <w:r w:rsidRPr="00EF1116">
        <w:t>грн.з ПДВ./</w:t>
      </w:r>
    </w:p>
    <w:p w14:paraId="02265766" w14:textId="77777777" w:rsidR="006707CC" w:rsidRDefault="006707CC" w:rsidP="0062274B">
      <w:pPr>
        <w:widowControl/>
        <w:suppressAutoHyphens w:val="0"/>
        <w:rPr>
          <w:lang w:eastAsia="ru-RU"/>
        </w:rPr>
      </w:pPr>
    </w:p>
    <w:sectPr w:rsidR="006707CC" w:rsidSect="00B271FB">
      <w:pgSz w:w="11904" w:h="16834"/>
      <w:pgMar w:top="284" w:right="709" w:bottom="850" w:left="567" w:header="709" w:footer="197" w:gutter="0"/>
      <w:cols w:space="709"/>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95639F" w14:textId="77777777" w:rsidR="00DF67B8" w:rsidRDefault="00DF67B8">
      <w:r>
        <w:separator/>
      </w:r>
    </w:p>
  </w:endnote>
  <w:endnote w:type="continuationSeparator" w:id="0">
    <w:p w14:paraId="30443115" w14:textId="77777777" w:rsidR="00DF67B8" w:rsidRDefault="00DF67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CYR">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D6CD79" w14:textId="77777777" w:rsidR="00DF67B8" w:rsidRDefault="00DF67B8">
      <w:r>
        <w:separator/>
      </w:r>
    </w:p>
  </w:footnote>
  <w:footnote w:type="continuationSeparator" w:id="0">
    <w:p w14:paraId="5B74B359" w14:textId="77777777" w:rsidR="00DF67B8" w:rsidRDefault="00DF67B8">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1" w15:restartNumberingAfterBreak="0">
    <w:nsid w:val="00000002"/>
    <w:multiLevelType w:val="singleLevel"/>
    <w:tmpl w:val="00000002"/>
    <w:name w:val="WW8Num2"/>
    <w:lvl w:ilvl="0">
      <w:start w:val="1"/>
      <w:numFmt w:val="bullet"/>
      <w:lvlText w:val="-"/>
      <w:lvlJc w:val="left"/>
      <w:pPr>
        <w:tabs>
          <w:tab w:val="num" w:pos="540"/>
        </w:tabs>
        <w:ind w:left="540" w:hanging="360"/>
      </w:pPr>
      <w:rPr>
        <w:rFonts w:ascii="Times New Roman" w:hAnsi="Times New Roman"/>
        <w:color w:val="000000"/>
      </w:rPr>
    </w:lvl>
  </w:abstractNum>
  <w:abstractNum w:abstractNumId="2" w15:restartNumberingAfterBreak="0">
    <w:nsid w:val="00000003"/>
    <w:multiLevelType w:val="multilevel"/>
    <w:tmpl w:val="00000003"/>
    <w:name w:val="WW8Num3"/>
    <w:lvl w:ilvl="0">
      <w:start w:val="4"/>
      <w:numFmt w:val="decimal"/>
      <w:lvlText w:val="%1"/>
      <w:lvlJc w:val="left"/>
      <w:pPr>
        <w:tabs>
          <w:tab w:val="num" w:pos="360"/>
        </w:tabs>
        <w:ind w:left="360" w:hanging="360"/>
      </w:pPr>
      <w:rPr>
        <w:rFonts w:cs="Times New Roman"/>
      </w:rPr>
    </w:lvl>
    <w:lvl w:ilvl="1">
      <w:start w:val="1"/>
      <w:numFmt w:val="decimal"/>
      <w:lvlText w:val="%1.%2"/>
      <w:lvlJc w:val="left"/>
      <w:pPr>
        <w:tabs>
          <w:tab w:val="num" w:pos="360"/>
        </w:tabs>
        <w:ind w:left="360" w:hanging="36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440"/>
        </w:tabs>
        <w:ind w:left="1440" w:hanging="1440"/>
      </w:pPr>
      <w:rPr>
        <w:rFonts w:cs="Times New Roman"/>
      </w:rPr>
    </w:lvl>
  </w:abstractNum>
  <w:abstractNum w:abstractNumId="3" w15:restartNumberingAfterBreak="0">
    <w:nsid w:val="00000004"/>
    <w:multiLevelType w:val="multilevel"/>
    <w:tmpl w:val="E182B6CE"/>
    <w:name w:val="WW8Num4"/>
    <w:lvl w:ilvl="0">
      <w:start w:val="4"/>
      <w:numFmt w:val="bullet"/>
      <w:lvlText w:val="-"/>
      <w:lvlJc w:val="left"/>
      <w:pPr>
        <w:tabs>
          <w:tab w:val="num" w:pos="360"/>
        </w:tabs>
        <w:ind w:left="360" w:hanging="360"/>
      </w:pPr>
      <w:rPr>
        <w:rFonts w:ascii="Times New Roman" w:eastAsia="Arial" w:hAnsi="Times New Roman" w:cs="Times New Roman" w:hint="default"/>
        <w:b/>
      </w:rPr>
    </w:lvl>
    <w:lvl w:ilvl="1">
      <w:start w:val="1"/>
      <w:numFmt w:val="bullet"/>
      <w:lvlText w:val=""/>
      <w:lvlJc w:val="left"/>
      <w:pPr>
        <w:tabs>
          <w:tab w:val="num" w:pos="720"/>
        </w:tabs>
        <w:ind w:left="720" w:hanging="360"/>
      </w:pPr>
      <w:rPr>
        <w:rFonts w:ascii="Symbol" w:hAnsi="Symbol"/>
      </w:r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Symbol" w:hAnsi="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4" w15:restartNumberingAfterBreak="0">
    <w:nsid w:val="00000005"/>
    <w:multiLevelType w:val="multilevel"/>
    <w:tmpl w:val="00000005"/>
    <w:name w:val="WW8Num5"/>
    <w:lvl w:ilvl="0">
      <w:start w:val="1"/>
      <w:numFmt w:val="bullet"/>
      <w:lvlText w:val=""/>
      <w:lvlJc w:val="left"/>
      <w:pPr>
        <w:tabs>
          <w:tab w:val="num" w:pos="360"/>
        </w:tabs>
        <w:ind w:left="360" w:hanging="360"/>
      </w:pPr>
      <w:rPr>
        <w:rFonts w:ascii="Symbol" w:hAnsi="Symbol"/>
        <w:sz w:val="20"/>
      </w:rPr>
    </w:lvl>
    <w:lvl w:ilvl="1">
      <w:start w:val="1"/>
      <w:numFmt w:val="bullet"/>
      <w:lvlText w:val=""/>
      <w:lvlJc w:val="left"/>
      <w:pPr>
        <w:tabs>
          <w:tab w:val="num" w:pos="720"/>
        </w:tabs>
        <w:ind w:left="720" w:hanging="360"/>
      </w:pPr>
      <w:rPr>
        <w:rFonts w:ascii="Symbol" w:hAnsi="Symbol"/>
        <w:sz w:val="20"/>
      </w:rPr>
    </w:lvl>
    <w:lvl w:ilvl="2">
      <w:start w:val="1"/>
      <w:numFmt w:val="bullet"/>
      <w:lvlText w:val=""/>
      <w:lvlJc w:val="left"/>
      <w:pPr>
        <w:tabs>
          <w:tab w:val="num" w:pos="1080"/>
        </w:tabs>
        <w:ind w:left="1080" w:hanging="360"/>
      </w:pPr>
      <w:rPr>
        <w:rFonts w:ascii="Symbol" w:hAnsi="Symbol"/>
        <w:sz w:val="20"/>
      </w:rPr>
    </w:lvl>
    <w:lvl w:ilvl="3">
      <w:start w:val="1"/>
      <w:numFmt w:val="bullet"/>
      <w:lvlText w:val=""/>
      <w:lvlJc w:val="left"/>
      <w:pPr>
        <w:tabs>
          <w:tab w:val="num" w:pos="1440"/>
        </w:tabs>
        <w:ind w:left="1440" w:hanging="360"/>
      </w:pPr>
      <w:rPr>
        <w:rFonts w:ascii="Symbol" w:hAnsi="Symbol"/>
        <w:sz w:val="20"/>
      </w:rPr>
    </w:lvl>
    <w:lvl w:ilvl="4">
      <w:start w:val="1"/>
      <w:numFmt w:val="bullet"/>
      <w:lvlText w:val=""/>
      <w:lvlJc w:val="left"/>
      <w:pPr>
        <w:tabs>
          <w:tab w:val="num" w:pos="1800"/>
        </w:tabs>
        <w:ind w:left="1800" w:hanging="360"/>
      </w:pPr>
      <w:rPr>
        <w:rFonts w:ascii="Symbol" w:hAnsi="Symbol"/>
        <w:sz w:val="20"/>
      </w:rPr>
    </w:lvl>
    <w:lvl w:ilvl="5">
      <w:start w:val="1"/>
      <w:numFmt w:val="bullet"/>
      <w:lvlText w:val=""/>
      <w:lvlJc w:val="left"/>
      <w:pPr>
        <w:tabs>
          <w:tab w:val="num" w:pos="2160"/>
        </w:tabs>
        <w:ind w:left="2160" w:hanging="360"/>
      </w:pPr>
      <w:rPr>
        <w:rFonts w:ascii="Symbol" w:hAnsi="Symbol"/>
        <w:sz w:val="20"/>
      </w:rPr>
    </w:lvl>
    <w:lvl w:ilvl="6">
      <w:start w:val="1"/>
      <w:numFmt w:val="bullet"/>
      <w:lvlText w:val=""/>
      <w:lvlJc w:val="left"/>
      <w:pPr>
        <w:tabs>
          <w:tab w:val="num" w:pos="2520"/>
        </w:tabs>
        <w:ind w:left="2520" w:hanging="360"/>
      </w:pPr>
      <w:rPr>
        <w:rFonts w:ascii="Symbol" w:hAnsi="Symbol"/>
        <w:sz w:val="20"/>
      </w:rPr>
    </w:lvl>
    <w:lvl w:ilvl="7">
      <w:start w:val="1"/>
      <w:numFmt w:val="bullet"/>
      <w:lvlText w:val=""/>
      <w:lvlJc w:val="left"/>
      <w:pPr>
        <w:tabs>
          <w:tab w:val="num" w:pos="2880"/>
        </w:tabs>
        <w:ind w:left="2880" w:hanging="360"/>
      </w:pPr>
      <w:rPr>
        <w:rFonts w:ascii="Symbol" w:hAnsi="Symbol"/>
        <w:sz w:val="20"/>
      </w:rPr>
    </w:lvl>
    <w:lvl w:ilvl="8">
      <w:start w:val="1"/>
      <w:numFmt w:val="bullet"/>
      <w:lvlText w:val=""/>
      <w:lvlJc w:val="left"/>
      <w:pPr>
        <w:tabs>
          <w:tab w:val="num" w:pos="3240"/>
        </w:tabs>
        <w:ind w:left="3240" w:hanging="360"/>
      </w:pPr>
      <w:rPr>
        <w:rFonts w:ascii="Symbol" w:hAnsi="Symbol"/>
        <w:sz w:val="20"/>
      </w:rPr>
    </w:lvl>
  </w:abstractNum>
  <w:abstractNum w:abstractNumId="5" w15:restartNumberingAfterBreak="0">
    <w:nsid w:val="00000006"/>
    <w:multiLevelType w:val="multilevel"/>
    <w:tmpl w:val="00000006"/>
    <w:name w:val="WW8Num6"/>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Symbol" w:hAnsi="Symbol"/>
      </w:r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Symbol" w:hAnsi="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6" w15:restartNumberingAfterBreak="0">
    <w:nsid w:val="00000007"/>
    <w:multiLevelType w:val="multilevel"/>
    <w:tmpl w:val="00000007"/>
    <w:name w:val="WW8Num7"/>
    <w:lvl w:ilvl="0">
      <w:start w:val="1"/>
      <w:numFmt w:val="bullet"/>
      <w:lvlText w:val=""/>
      <w:lvlJc w:val="left"/>
      <w:pPr>
        <w:tabs>
          <w:tab w:val="num" w:pos="360"/>
        </w:tabs>
        <w:ind w:left="360" w:hanging="360"/>
      </w:pPr>
      <w:rPr>
        <w:rFonts w:ascii="Symbol" w:hAnsi="Symbol"/>
        <w:sz w:val="20"/>
      </w:rPr>
    </w:lvl>
    <w:lvl w:ilvl="1">
      <w:start w:val="1"/>
      <w:numFmt w:val="bullet"/>
      <w:lvlText w:val=""/>
      <w:lvlJc w:val="left"/>
      <w:pPr>
        <w:tabs>
          <w:tab w:val="num" w:pos="720"/>
        </w:tabs>
        <w:ind w:left="720" w:hanging="360"/>
      </w:pPr>
      <w:rPr>
        <w:rFonts w:ascii="Symbol" w:hAnsi="Symbol"/>
        <w:sz w:val="20"/>
      </w:rPr>
    </w:lvl>
    <w:lvl w:ilvl="2">
      <w:start w:val="1"/>
      <w:numFmt w:val="bullet"/>
      <w:lvlText w:val=""/>
      <w:lvlJc w:val="left"/>
      <w:pPr>
        <w:tabs>
          <w:tab w:val="num" w:pos="1080"/>
        </w:tabs>
        <w:ind w:left="1080" w:hanging="360"/>
      </w:pPr>
      <w:rPr>
        <w:rFonts w:ascii="Symbol" w:hAnsi="Symbol"/>
        <w:sz w:val="20"/>
      </w:rPr>
    </w:lvl>
    <w:lvl w:ilvl="3">
      <w:start w:val="1"/>
      <w:numFmt w:val="bullet"/>
      <w:lvlText w:val=""/>
      <w:lvlJc w:val="left"/>
      <w:pPr>
        <w:tabs>
          <w:tab w:val="num" w:pos="1440"/>
        </w:tabs>
        <w:ind w:left="1440" w:hanging="360"/>
      </w:pPr>
      <w:rPr>
        <w:rFonts w:ascii="Symbol" w:hAnsi="Symbol"/>
        <w:sz w:val="20"/>
      </w:rPr>
    </w:lvl>
    <w:lvl w:ilvl="4">
      <w:start w:val="1"/>
      <w:numFmt w:val="bullet"/>
      <w:lvlText w:val=""/>
      <w:lvlJc w:val="left"/>
      <w:pPr>
        <w:tabs>
          <w:tab w:val="num" w:pos="1800"/>
        </w:tabs>
        <w:ind w:left="1800" w:hanging="360"/>
      </w:pPr>
      <w:rPr>
        <w:rFonts w:ascii="Symbol" w:hAnsi="Symbol"/>
        <w:sz w:val="20"/>
      </w:rPr>
    </w:lvl>
    <w:lvl w:ilvl="5">
      <w:start w:val="1"/>
      <w:numFmt w:val="bullet"/>
      <w:lvlText w:val=""/>
      <w:lvlJc w:val="left"/>
      <w:pPr>
        <w:tabs>
          <w:tab w:val="num" w:pos="2160"/>
        </w:tabs>
        <w:ind w:left="2160" w:hanging="360"/>
      </w:pPr>
      <w:rPr>
        <w:rFonts w:ascii="Symbol" w:hAnsi="Symbol"/>
        <w:sz w:val="20"/>
      </w:rPr>
    </w:lvl>
    <w:lvl w:ilvl="6">
      <w:start w:val="1"/>
      <w:numFmt w:val="bullet"/>
      <w:lvlText w:val=""/>
      <w:lvlJc w:val="left"/>
      <w:pPr>
        <w:tabs>
          <w:tab w:val="num" w:pos="2520"/>
        </w:tabs>
        <w:ind w:left="2520" w:hanging="360"/>
      </w:pPr>
      <w:rPr>
        <w:rFonts w:ascii="Symbol" w:hAnsi="Symbol"/>
        <w:sz w:val="20"/>
      </w:rPr>
    </w:lvl>
    <w:lvl w:ilvl="7">
      <w:start w:val="1"/>
      <w:numFmt w:val="bullet"/>
      <w:lvlText w:val=""/>
      <w:lvlJc w:val="left"/>
      <w:pPr>
        <w:tabs>
          <w:tab w:val="num" w:pos="2880"/>
        </w:tabs>
        <w:ind w:left="2880" w:hanging="360"/>
      </w:pPr>
      <w:rPr>
        <w:rFonts w:ascii="Symbol" w:hAnsi="Symbol"/>
        <w:sz w:val="20"/>
      </w:rPr>
    </w:lvl>
    <w:lvl w:ilvl="8">
      <w:start w:val="1"/>
      <w:numFmt w:val="bullet"/>
      <w:lvlText w:val=""/>
      <w:lvlJc w:val="left"/>
      <w:pPr>
        <w:tabs>
          <w:tab w:val="num" w:pos="3240"/>
        </w:tabs>
        <w:ind w:left="3240" w:hanging="360"/>
      </w:pPr>
      <w:rPr>
        <w:rFonts w:ascii="Symbol" w:hAnsi="Symbol"/>
        <w:sz w:val="20"/>
      </w:rPr>
    </w:lvl>
  </w:abstractNum>
  <w:abstractNum w:abstractNumId="7" w15:restartNumberingAfterBreak="0">
    <w:nsid w:val="00000008"/>
    <w:multiLevelType w:val="multilevel"/>
    <w:tmpl w:val="00000008"/>
    <w:name w:val="WW8Num8"/>
    <w:lvl w:ilvl="0">
      <w:start w:val="1"/>
      <w:numFmt w:val="bullet"/>
      <w:lvlText w:val=""/>
      <w:lvlJc w:val="left"/>
      <w:pPr>
        <w:tabs>
          <w:tab w:val="num" w:pos="360"/>
        </w:tabs>
        <w:ind w:left="360" w:hanging="360"/>
      </w:pPr>
      <w:rPr>
        <w:rFonts w:ascii="Symbol" w:hAnsi="Symbol"/>
        <w:sz w:val="18"/>
      </w:rPr>
    </w:lvl>
    <w:lvl w:ilvl="1">
      <w:start w:val="1"/>
      <w:numFmt w:val="bullet"/>
      <w:lvlText w:val=""/>
      <w:lvlJc w:val="left"/>
      <w:pPr>
        <w:tabs>
          <w:tab w:val="num" w:pos="720"/>
        </w:tabs>
        <w:ind w:left="720" w:hanging="360"/>
      </w:pPr>
      <w:rPr>
        <w:rFonts w:ascii="Symbol" w:hAnsi="Symbol"/>
        <w:sz w:val="18"/>
      </w:rPr>
    </w:lvl>
    <w:lvl w:ilvl="2">
      <w:start w:val="1"/>
      <w:numFmt w:val="bullet"/>
      <w:lvlText w:val=""/>
      <w:lvlJc w:val="left"/>
      <w:pPr>
        <w:tabs>
          <w:tab w:val="num" w:pos="1080"/>
        </w:tabs>
        <w:ind w:left="1080" w:hanging="360"/>
      </w:pPr>
      <w:rPr>
        <w:rFonts w:ascii="Symbol" w:hAnsi="Symbol"/>
        <w:sz w:val="18"/>
      </w:rPr>
    </w:lvl>
    <w:lvl w:ilvl="3">
      <w:start w:val="1"/>
      <w:numFmt w:val="bullet"/>
      <w:lvlText w:val=""/>
      <w:lvlJc w:val="left"/>
      <w:pPr>
        <w:tabs>
          <w:tab w:val="num" w:pos="1440"/>
        </w:tabs>
        <w:ind w:left="1440" w:hanging="360"/>
      </w:pPr>
      <w:rPr>
        <w:rFonts w:ascii="Symbol" w:hAnsi="Symbol"/>
        <w:sz w:val="18"/>
      </w:rPr>
    </w:lvl>
    <w:lvl w:ilvl="4">
      <w:start w:val="1"/>
      <w:numFmt w:val="bullet"/>
      <w:lvlText w:val=""/>
      <w:lvlJc w:val="left"/>
      <w:pPr>
        <w:tabs>
          <w:tab w:val="num" w:pos="1800"/>
        </w:tabs>
        <w:ind w:left="1800" w:hanging="360"/>
      </w:pPr>
      <w:rPr>
        <w:rFonts w:ascii="Symbol" w:hAnsi="Symbol"/>
        <w:sz w:val="18"/>
      </w:rPr>
    </w:lvl>
    <w:lvl w:ilvl="5">
      <w:start w:val="1"/>
      <w:numFmt w:val="bullet"/>
      <w:lvlText w:val=""/>
      <w:lvlJc w:val="left"/>
      <w:pPr>
        <w:tabs>
          <w:tab w:val="num" w:pos="2160"/>
        </w:tabs>
        <w:ind w:left="2160" w:hanging="360"/>
      </w:pPr>
      <w:rPr>
        <w:rFonts w:ascii="Symbol" w:hAnsi="Symbol"/>
        <w:sz w:val="18"/>
      </w:rPr>
    </w:lvl>
    <w:lvl w:ilvl="6">
      <w:start w:val="1"/>
      <w:numFmt w:val="bullet"/>
      <w:lvlText w:val=""/>
      <w:lvlJc w:val="left"/>
      <w:pPr>
        <w:tabs>
          <w:tab w:val="num" w:pos="2520"/>
        </w:tabs>
        <w:ind w:left="2520" w:hanging="360"/>
      </w:pPr>
      <w:rPr>
        <w:rFonts w:ascii="Symbol" w:hAnsi="Symbol"/>
        <w:sz w:val="18"/>
      </w:rPr>
    </w:lvl>
    <w:lvl w:ilvl="7">
      <w:start w:val="1"/>
      <w:numFmt w:val="bullet"/>
      <w:lvlText w:val=""/>
      <w:lvlJc w:val="left"/>
      <w:pPr>
        <w:tabs>
          <w:tab w:val="num" w:pos="2880"/>
        </w:tabs>
        <w:ind w:left="2880" w:hanging="360"/>
      </w:pPr>
      <w:rPr>
        <w:rFonts w:ascii="Symbol" w:hAnsi="Symbol"/>
        <w:sz w:val="18"/>
      </w:rPr>
    </w:lvl>
    <w:lvl w:ilvl="8">
      <w:start w:val="1"/>
      <w:numFmt w:val="bullet"/>
      <w:lvlText w:val=""/>
      <w:lvlJc w:val="left"/>
      <w:pPr>
        <w:tabs>
          <w:tab w:val="num" w:pos="3240"/>
        </w:tabs>
        <w:ind w:left="3240" w:hanging="360"/>
      </w:pPr>
      <w:rPr>
        <w:rFonts w:ascii="Symbol" w:hAnsi="Symbol"/>
        <w:sz w:val="18"/>
      </w:rPr>
    </w:lvl>
  </w:abstractNum>
  <w:abstractNum w:abstractNumId="8" w15:restartNumberingAfterBreak="0">
    <w:nsid w:val="00766ADC"/>
    <w:multiLevelType w:val="multilevel"/>
    <w:tmpl w:val="97E0E648"/>
    <w:lvl w:ilvl="0">
      <w:start w:val="1"/>
      <w:numFmt w:val="decimal"/>
      <w:lvlText w:val="%1."/>
      <w:lvlJc w:val="left"/>
      <w:pPr>
        <w:ind w:left="360" w:hanging="360"/>
      </w:pPr>
      <w:rPr>
        <w:rFonts w:cs="Times New Roman"/>
        <w:vertAlign w:val="baseline"/>
      </w:rPr>
    </w:lvl>
    <w:lvl w:ilvl="1">
      <w:start w:val="1"/>
      <w:numFmt w:val="decimal"/>
      <w:lvlText w:val="%1.%2."/>
      <w:lvlJc w:val="left"/>
      <w:pPr>
        <w:ind w:left="360" w:hanging="360"/>
      </w:pPr>
      <w:rPr>
        <w:rFonts w:cs="Times New Roman"/>
        <w:vertAlign w:val="baseline"/>
      </w:rPr>
    </w:lvl>
    <w:lvl w:ilvl="2">
      <w:start w:val="1"/>
      <w:numFmt w:val="decimal"/>
      <w:lvlText w:val="%1.%2.%3."/>
      <w:lvlJc w:val="left"/>
      <w:pPr>
        <w:ind w:left="720" w:hanging="720"/>
      </w:pPr>
      <w:rPr>
        <w:rFonts w:cs="Times New Roman"/>
        <w:vertAlign w:val="baseline"/>
      </w:rPr>
    </w:lvl>
    <w:lvl w:ilvl="3">
      <w:start w:val="1"/>
      <w:numFmt w:val="decimal"/>
      <w:lvlText w:val="%1.%2.%3.%4."/>
      <w:lvlJc w:val="left"/>
      <w:pPr>
        <w:ind w:left="720" w:hanging="720"/>
      </w:pPr>
      <w:rPr>
        <w:rFonts w:cs="Times New Roman"/>
        <w:vertAlign w:val="baseline"/>
      </w:rPr>
    </w:lvl>
    <w:lvl w:ilvl="4">
      <w:start w:val="1"/>
      <w:numFmt w:val="decimal"/>
      <w:lvlText w:val="%1.%2.%3.%4.%5."/>
      <w:lvlJc w:val="left"/>
      <w:pPr>
        <w:ind w:left="1080" w:hanging="1080"/>
      </w:pPr>
      <w:rPr>
        <w:rFonts w:cs="Times New Roman"/>
        <w:vertAlign w:val="baseline"/>
      </w:rPr>
    </w:lvl>
    <w:lvl w:ilvl="5">
      <w:start w:val="1"/>
      <w:numFmt w:val="decimal"/>
      <w:lvlText w:val="%1.%2.%3.%4.%5.%6."/>
      <w:lvlJc w:val="left"/>
      <w:pPr>
        <w:ind w:left="1080" w:hanging="1080"/>
      </w:pPr>
      <w:rPr>
        <w:rFonts w:cs="Times New Roman"/>
        <w:vertAlign w:val="baseline"/>
      </w:rPr>
    </w:lvl>
    <w:lvl w:ilvl="6">
      <w:start w:val="1"/>
      <w:numFmt w:val="decimal"/>
      <w:lvlText w:val="%1.%2.%3.%4.%5.%6.%7."/>
      <w:lvlJc w:val="left"/>
      <w:pPr>
        <w:ind w:left="1440" w:hanging="1440"/>
      </w:pPr>
      <w:rPr>
        <w:rFonts w:cs="Times New Roman"/>
        <w:vertAlign w:val="baseline"/>
      </w:rPr>
    </w:lvl>
    <w:lvl w:ilvl="7">
      <w:start w:val="1"/>
      <w:numFmt w:val="decimal"/>
      <w:lvlText w:val="%1.%2.%3.%4.%5.%6.%7.%8."/>
      <w:lvlJc w:val="left"/>
      <w:pPr>
        <w:ind w:left="1440" w:hanging="1440"/>
      </w:pPr>
      <w:rPr>
        <w:rFonts w:cs="Times New Roman"/>
        <w:vertAlign w:val="baseline"/>
      </w:rPr>
    </w:lvl>
    <w:lvl w:ilvl="8">
      <w:start w:val="1"/>
      <w:numFmt w:val="decimal"/>
      <w:lvlText w:val="%1.%2.%3.%4.%5.%6.%7.%8.%9."/>
      <w:lvlJc w:val="left"/>
      <w:pPr>
        <w:ind w:left="1800" w:hanging="1800"/>
      </w:pPr>
      <w:rPr>
        <w:rFonts w:cs="Times New Roman"/>
        <w:vertAlign w:val="baseline"/>
      </w:rPr>
    </w:lvl>
  </w:abstractNum>
  <w:abstractNum w:abstractNumId="9" w15:restartNumberingAfterBreak="0">
    <w:nsid w:val="033D6B8A"/>
    <w:multiLevelType w:val="hybridMultilevel"/>
    <w:tmpl w:val="0448978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0" w15:restartNumberingAfterBreak="0">
    <w:nsid w:val="0D2730E6"/>
    <w:multiLevelType w:val="multilevel"/>
    <w:tmpl w:val="A7EEE190"/>
    <w:lvl w:ilvl="0">
      <w:start w:val="1"/>
      <w:numFmt w:val="decimal"/>
      <w:lvlText w:val="%1."/>
      <w:lvlJc w:val="left"/>
      <w:pPr>
        <w:ind w:left="927" w:hanging="360"/>
      </w:pPr>
      <w:rPr>
        <w:rFonts w:cs="Times New Roman" w:hint="default"/>
        <w:sz w:val="24"/>
        <w:szCs w:val="24"/>
      </w:rPr>
    </w:lvl>
    <w:lvl w:ilvl="1">
      <w:start w:val="1"/>
      <w:numFmt w:val="decimal"/>
      <w:isLgl/>
      <w:lvlText w:val="%1.%2"/>
      <w:lvlJc w:val="left"/>
      <w:pPr>
        <w:ind w:left="1002" w:hanging="435"/>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287" w:hanging="72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1647" w:hanging="1080"/>
      </w:pPr>
      <w:rPr>
        <w:rFonts w:cs="Times New Roman" w:hint="default"/>
      </w:rPr>
    </w:lvl>
    <w:lvl w:ilvl="6">
      <w:start w:val="1"/>
      <w:numFmt w:val="decimal"/>
      <w:isLgl/>
      <w:lvlText w:val="%1.%2.%3.%4.%5.%6.%7"/>
      <w:lvlJc w:val="left"/>
      <w:pPr>
        <w:ind w:left="2007" w:hanging="1440"/>
      </w:pPr>
      <w:rPr>
        <w:rFonts w:cs="Times New Roman" w:hint="default"/>
      </w:rPr>
    </w:lvl>
    <w:lvl w:ilvl="7">
      <w:start w:val="1"/>
      <w:numFmt w:val="decimal"/>
      <w:isLgl/>
      <w:lvlText w:val="%1.%2.%3.%4.%5.%6.%7.%8"/>
      <w:lvlJc w:val="left"/>
      <w:pPr>
        <w:ind w:left="2007" w:hanging="1440"/>
      </w:pPr>
      <w:rPr>
        <w:rFonts w:cs="Times New Roman" w:hint="default"/>
      </w:rPr>
    </w:lvl>
    <w:lvl w:ilvl="8">
      <w:start w:val="1"/>
      <w:numFmt w:val="decimal"/>
      <w:isLgl/>
      <w:lvlText w:val="%1.%2.%3.%4.%5.%6.%7.%8.%9"/>
      <w:lvlJc w:val="left"/>
      <w:pPr>
        <w:ind w:left="2367" w:hanging="1800"/>
      </w:pPr>
      <w:rPr>
        <w:rFonts w:cs="Times New Roman" w:hint="default"/>
      </w:rPr>
    </w:lvl>
  </w:abstractNum>
  <w:abstractNum w:abstractNumId="11" w15:restartNumberingAfterBreak="0">
    <w:nsid w:val="0DFD6216"/>
    <w:multiLevelType w:val="hybridMultilevel"/>
    <w:tmpl w:val="F7B6BB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5865A09"/>
    <w:multiLevelType w:val="hybridMultilevel"/>
    <w:tmpl w:val="000C4C40"/>
    <w:lvl w:ilvl="0" w:tplc="0422000F">
      <w:start w:val="1"/>
      <w:numFmt w:val="decimal"/>
      <w:lvlText w:val="%1."/>
      <w:lvlJc w:val="left"/>
      <w:pPr>
        <w:ind w:left="720" w:hanging="360"/>
      </w:pPr>
      <w:rPr>
        <w:rFonts w:cs="Times New Roman" w:hint="default"/>
      </w:rPr>
    </w:lvl>
    <w:lvl w:ilvl="1" w:tplc="04220019" w:tentative="1">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13" w15:restartNumberingAfterBreak="0">
    <w:nsid w:val="16CA04D0"/>
    <w:multiLevelType w:val="multilevel"/>
    <w:tmpl w:val="BDE482B2"/>
    <w:lvl w:ilvl="0">
      <w:start w:val="2"/>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4" w15:restartNumberingAfterBreak="0">
    <w:nsid w:val="17B410CE"/>
    <w:multiLevelType w:val="hybridMultilevel"/>
    <w:tmpl w:val="EA36ACB6"/>
    <w:lvl w:ilvl="0" w:tplc="C4C651B4">
      <w:start w:val="6"/>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5" w15:restartNumberingAfterBreak="0">
    <w:nsid w:val="19EC1ABD"/>
    <w:multiLevelType w:val="hybridMultilevel"/>
    <w:tmpl w:val="F1C23B9C"/>
    <w:lvl w:ilvl="0" w:tplc="EF506520">
      <w:start w:val="1"/>
      <w:numFmt w:val="decimal"/>
      <w:lvlText w:val="%1"/>
      <w:lvlJc w:val="righ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6" w15:restartNumberingAfterBreak="0">
    <w:nsid w:val="1C551F8E"/>
    <w:multiLevelType w:val="hybridMultilevel"/>
    <w:tmpl w:val="295AA6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D335BC3"/>
    <w:multiLevelType w:val="hybridMultilevel"/>
    <w:tmpl w:val="A02A00D4"/>
    <w:lvl w:ilvl="0" w:tplc="944C9788">
      <w:start w:val="4"/>
      <w:numFmt w:val="decimal"/>
      <w:lvlText w:val="%1."/>
      <w:lvlJc w:val="left"/>
      <w:pPr>
        <w:ind w:left="1167" w:hanging="360"/>
      </w:pPr>
      <w:rPr>
        <w:rFonts w:hint="default"/>
      </w:rPr>
    </w:lvl>
    <w:lvl w:ilvl="1" w:tplc="04220019" w:tentative="1">
      <w:start w:val="1"/>
      <w:numFmt w:val="lowerLetter"/>
      <w:lvlText w:val="%2."/>
      <w:lvlJc w:val="left"/>
      <w:pPr>
        <w:ind w:left="1887" w:hanging="360"/>
      </w:pPr>
    </w:lvl>
    <w:lvl w:ilvl="2" w:tplc="0422001B" w:tentative="1">
      <w:start w:val="1"/>
      <w:numFmt w:val="lowerRoman"/>
      <w:lvlText w:val="%3."/>
      <w:lvlJc w:val="right"/>
      <w:pPr>
        <w:ind w:left="2607" w:hanging="180"/>
      </w:pPr>
    </w:lvl>
    <w:lvl w:ilvl="3" w:tplc="0422000F" w:tentative="1">
      <w:start w:val="1"/>
      <w:numFmt w:val="decimal"/>
      <w:lvlText w:val="%4."/>
      <w:lvlJc w:val="left"/>
      <w:pPr>
        <w:ind w:left="3327" w:hanging="360"/>
      </w:pPr>
    </w:lvl>
    <w:lvl w:ilvl="4" w:tplc="04220019" w:tentative="1">
      <w:start w:val="1"/>
      <w:numFmt w:val="lowerLetter"/>
      <w:lvlText w:val="%5."/>
      <w:lvlJc w:val="left"/>
      <w:pPr>
        <w:ind w:left="4047" w:hanging="360"/>
      </w:pPr>
    </w:lvl>
    <w:lvl w:ilvl="5" w:tplc="0422001B" w:tentative="1">
      <w:start w:val="1"/>
      <w:numFmt w:val="lowerRoman"/>
      <w:lvlText w:val="%6."/>
      <w:lvlJc w:val="right"/>
      <w:pPr>
        <w:ind w:left="4767" w:hanging="180"/>
      </w:pPr>
    </w:lvl>
    <w:lvl w:ilvl="6" w:tplc="0422000F" w:tentative="1">
      <w:start w:val="1"/>
      <w:numFmt w:val="decimal"/>
      <w:lvlText w:val="%7."/>
      <w:lvlJc w:val="left"/>
      <w:pPr>
        <w:ind w:left="5487" w:hanging="360"/>
      </w:pPr>
    </w:lvl>
    <w:lvl w:ilvl="7" w:tplc="04220019" w:tentative="1">
      <w:start w:val="1"/>
      <w:numFmt w:val="lowerLetter"/>
      <w:lvlText w:val="%8."/>
      <w:lvlJc w:val="left"/>
      <w:pPr>
        <w:ind w:left="6207" w:hanging="360"/>
      </w:pPr>
    </w:lvl>
    <w:lvl w:ilvl="8" w:tplc="0422001B" w:tentative="1">
      <w:start w:val="1"/>
      <w:numFmt w:val="lowerRoman"/>
      <w:lvlText w:val="%9."/>
      <w:lvlJc w:val="right"/>
      <w:pPr>
        <w:ind w:left="6927" w:hanging="180"/>
      </w:pPr>
    </w:lvl>
  </w:abstractNum>
  <w:abstractNum w:abstractNumId="18" w15:restartNumberingAfterBreak="0">
    <w:nsid w:val="21F86F5D"/>
    <w:multiLevelType w:val="hybridMultilevel"/>
    <w:tmpl w:val="4A5C13D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9" w15:restartNumberingAfterBreak="0">
    <w:nsid w:val="227F1DB8"/>
    <w:multiLevelType w:val="hybridMultilevel"/>
    <w:tmpl w:val="09C64264"/>
    <w:lvl w:ilvl="0" w:tplc="04090001">
      <w:start w:val="1"/>
      <w:numFmt w:val="bullet"/>
      <w:lvlText w:val=""/>
      <w:lvlJc w:val="left"/>
      <w:pPr>
        <w:ind w:left="720" w:hanging="360"/>
      </w:pPr>
      <w:rPr>
        <w:rFonts w:ascii="Symbol" w:hAnsi="Symbol" w:hint="default"/>
      </w:rPr>
    </w:lvl>
    <w:lvl w:ilvl="1" w:tplc="68F4B08C">
      <w:numFmt w:val="bullet"/>
      <w:lvlText w:val="-"/>
      <w:lvlJc w:val="left"/>
      <w:pPr>
        <w:ind w:left="1785" w:hanging="705"/>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36467D8"/>
    <w:multiLevelType w:val="hybridMultilevel"/>
    <w:tmpl w:val="3D1CF044"/>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8AE6489"/>
    <w:multiLevelType w:val="hybridMultilevel"/>
    <w:tmpl w:val="E466BD68"/>
    <w:lvl w:ilvl="0" w:tplc="BBB20B10">
      <w:start w:val="6"/>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2" w15:restartNumberingAfterBreak="0">
    <w:nsid w:val="2B32576C"/>
    <w:multiLevelType w:val="hybridMultilevel"/>
    <w:tmpl w:val="1F66CEB0"/>
    <w:lvl w:ilvl="0" w:tplc="04220005">
      <w:start w:val="1"/>
      <w:numFmt w:val="bullet"/>
      <w:lvlText w:val=""/>
      <w:lvlJc w:val="left"/>
      <w:pPr>
        <w:tabs>
          <w:tab w:val="num" w:pos="360"/>
        </w:tabs>
        <w:ind w:left="360" w:hanging="360"/>
      </w:pPr>
      <w:rPr>
        <w:rFonts w:ascii="Wingdings" w:hAnsi="Wingdings" w:hint="default"/>
      </w:rPr>
    </w:lvl>
    <w:lvl w:ilvl="1" w:tplc="04220003" w:tentative="1">
      <w:start w:val="1"/>
      <w:numFmt w:val="bullet"/>
      <w:lvlText w:val="o"/>
      <w:lvlJc w:val="left"/>
      <w:pPr>
        <w:tabs>
          <w:tab w:val="num" w:pos="1080"/>
        </w:tabs>
        <w:ind w:left="1080" w:hanging="360"/>
      </w:pPr>
      <w:rPr>
        <w:rFonts w:ascii="Courier New" w:hAnsi="Courier New" w:hint="default"/>
      </w:rPr>
    </w:lvl>
    <w:lvl w:ilvl="2" w:tplc="04220005" w:tentative="1">
      <w:start w:val="1"/>
      <w:numFmt w:val="bullet"/>
      <w:lvlText w:val=""/>
      <w:lvlJc w:val="left"/>
      <w:pPr>
        <w:tabs>
          <w:tab w:val="num" w:pos="1800"/>
        </w:tabs>
        <w:ind w:left="1800" w:hanging="360"/>
      </w:pPr>
      <w:rPr>
        <w:rFonts w:ascii="Wingdings" w:hAnsi="Wingdings" w:hint="default"/>
      </w:rPr>
    </w:lvl>
    <w:lvl w:ilvl="3" w:tplc="04220001" w:tentative="1">
      <w:start w:val="1"/>
      <w:numFmt w:val="bullet"/>
      <w:lvlText w:val=""/>
      <w:lvlJc w:val="left"/>
      <w:pPr>
        <w:tabs>
          <w:tab w:val="num" w:pos="2520"/>
        </w:tabs>
        <w:ind w:left="2520" w:hanging="360"/>
      </w:pPr>
      <w:rPr>
        <w:rFonts w:ascii="Symbol" w:hAnsi="Symbol" w:hint="default"/>
      </w:rPr>
    </w:lvl>
    <w:lvl w:ilvl="4" w:tplc="04220003" w:tentative="1">
      <w:start w:val="1"/>
      <w:numFmt w:val="bullet"/>
      <w:lvlText w:val="o"/>
      <w:lvlJc w:val="left"/>
      <w:pPr>
        <w:tabs>
          <w:tab w:val="num" w:pos="3240"/>
        </w:tabs>
        <w:ind w:left="3240" w:hanging="360"/>
      </w:pPr>
      <w:rPr>
        <w:rFonts w:ascii="Courier New" w:hAnsi="Courier New" w:hint="default"/>
      </w:rPr>
    </w:lvl>
    <w:lvl w:ilvl="5" w:tplc="04220005" w:tentative="1">
      <w:start w:val="1"/>
      <w:numFmt w:val="bullet"/>
      <w:lvlText w:val=""/>
      <w:lvlJc w:val="left"/>
      <w:pPr>
        <w:tabs>
          <w:tab w:val="num" w:pos="3960"/>
        </w:tabs>
        <w:ind w:left="3960" w:hanging="360"/>
      </w:pPr>
      <w:rPr>
        <w:rFonts w:ascii="Wingdings" w:hAnsi="Wingdings" w:hint="default"/>
      </w:rPr>
    </w:lvl>
    <w:lvl w:ilvl="6" w:tplc="04220001" w:tentative="1">
      <w:start w:val="1"/>
      <w:numFmt w:val="bullet"/>
      <w:lvlText w:val=""/>
      <w:lvlJc w:val="left"/>
      <w:pPr>
        <w:tabs>
          <w:tab w:val="num" w:pos="4680"/>
        </w:tabs>
        <w:ind w:left="4680" w:hanging="360"/>
      </w:pPr>
      <w:rPr>
        <w:rFonts w:ascii="Symbol" w:hAnsi="Symbol" w:hint="default"/>
      </w:rPr>
    </w:lvl>
    <w:lvl w:ilvl="7" w:tplc="04220003" w:tentative="1">
      <w:start w:val="1"/>
      <w:numFmt w:val="bullet"/>
      <w:lvlText w:val="o"/>
      <w:lvlJc w:val="left"/>
      <w:pPr>
        <w:tabs>
          <w:tab w:val="num" w:pos="5400"/>
        </w:tabs>
        <w:ind w:left="5400" w:hanging="360"/>
      </w:pPr>
      <w:rPr>
        <w:rFonts w:ascii="Courier New" w:hAnsi="Courier New" w:hint="default"/>
      </w:rPr>
    </w:lvl>
    <w:lvl w:ilvl="8" w:tplc="0422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2C404172"/>
    <w:multiLevelType w:val="hybridMultilevel"/>
    <w:tmpl w:val="5AEEE764"/>
    <w:lvl w:ilvl="0" w:tplc="604C991C">
      <w:start w:val="1"/>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DD15FC1"/>
    <w:multiLevelType w:val="hybridMultilevel"/>
    <w:tmpl w:val="5720F16C"/>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E744CA8"/>
    <w:multiLevelType w:val="multilevel"/>
    <w:tmpl w:val="A7EEE190"/>
    <w:lvl w:ilvl="0">
      <w:start w:val="1"/>
      <w:numFmt w:val="decimal"/>
      <w:lvlText w:val="%1."/>
      <w:lvlJc w:val="left"/>
      <w:pPr>
        <w:ind w:left="927" w:hanging="360"/>
      </w:pPr>
      <w:rPr>
        <w:rFonts w:cs="Times New Roman" w:hint="default"/>
        <w:sz w:val="24"/>
        <w:szCs w:val="24"/>
      </w:rPr>
    </w:lvl>
    <w:lvl w:ilvl="1">
      <w:start w:val="1"/>
      <w:numFmt w:val="decimal"/>
      <w:isLgl/>
      <w:lvlText w:val="%1.%2"/>
      <w:lvlJc w:val="left"/>
      <w:pPr>
        <w:ind w:left="1002" w:hanging="435"/>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287" w:hanging="72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1647" w:hanging="1080"/>
      </w:pPr>
      <w:rPr>
        <w:rFonts w:cs="Times New Roman" w:hint="default"/>
      </w:rPr>
    </w:lvl>
    <w:lvl w:ilvl="6">
      <w:start w:val="1"/>
      <w:numFmt w:val="decimal"/>
      <w:isLgl/>
      <w:lvlText w:val="%1.%2.%3.%4.%5.%6.%7"/>
      <w:lvlJc w:val="left"/>
      <w:pPr>
        <w:ind w:left="2007" w:hanging="1440"/>
      </w:pPr>
      <w:rPr>
        <w:rFonts w:cs="Times New Roman" w:hint="default"/>
      </w:rPr>
    </w:lvl>
    <w:lvl w:ilvl="7">
      <w:start w:val="1"/>
      <w:numFmt w:val="decimal"/>
      <w:isLgl/>
      <w:lvlText w:val="%1.%2.%3.%4.%5.%6.%7.%8"/>
      <w:lvlJc w:val="left"/>
      <w:pPr>
        <w:ind w:left="2007" w:hanging="1440"/>
      </w:pPr>
      <w:rPr>
        <w:rFonts w:cs="Times New Roman" w:hint="default"/>
      </w:rPr>
    </w:lvl>
    <w:lvl w:ilvl="8">
      <w:start w:val="1"/>
      <w:numFmt w:val="decimal"/>
      <w:isLgl/>
      <w:lvlText w:val="%1.%2.%3.%4.%5.%6.%7.%8.%9"/>
      <w:lvlJc w:val="left"/>
      <w:pPr>
        <w:ind w:left="2367" w:hanging="1800"/>
      </w:pPr>
      <w:rPr>
        <w:rFonts w:cs="Times New Roman" w:hint="default"/>
      </w:rPr>
    </w:lvl>
  </w:abstractNum>
  <w:abstractNum w:abstractNumId="26" w15:restartNumberingAfterBreak="0">
    <w:nsid w:val="37201660"/>
    <w:multiLevelType w:val="hybridMultilevel"/>
    <w:tmpl w:val="63E48FF2"/>
    <w:lvl w:ilvl="0" w:tplc="0422000F">
      <w:start w:val="3"/>
      <w:numFmt w:val="decimal"/>
      <w:lvlText w:val="%1."/>
      <w:lvlJc w:val="left"/>
      <w:pPr>
        <w:ind w:left="720" w:hanging="360"/>
      </w:pPr>
      <w:rPr>
        <w:rFonts w:cs="Times New Roman" w:hint="default"/>
      </w:rPr>
    </w:lvl>
    <w:lvl w:ilvl="1" w:tplc="04220019" w:tentative="1">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27" w15:restartNumberingAfterBreak="0">
    <w:nsid w:val="39DE3014"/>
    <w:multiLevelType w:val="hybridMultilevel"/>
    <w:tmpl w:val="7BB41AE6"/>
    <w:lvl w:ilvl="0" w:tplc="8D78C60A">
      <w:start w:val="6"/>
      <w:numFmt w:val="bullet"/>
      <w:lvlText w:val="-"/>
      <w:lvlJc w:val="left"/>
      <w:pPr>
        <w:tabs>
          <w:tab w:val="num" w:pos="1608"/>
        </w:tabs>
        <w:ind w:left="1608" w:hanging="900"/>
      </w:pPr>
      <w:rPr>
        <w:rFonts w:ascii="Arial" w:eastAsia="Times New Roman" w:hAnsi="Arial" w:cs="Times New Roman" w:hint="default"/>
      </w:rPr>
    </w:lvl>
    <w:lvl w:ilvl="1" w:tplc="04190003">
      <w:start w:val="1"/>
      <w:numFmt w:val="bullet"/>
      <w:lvlText w:val="o"/>
      <w:lvlJc w:val="left"/>
      <w:pPr>
        <w:tabs>
          <w:tab w:val="num" w:pos="1788"/>
        </w:tabs>
        <w:ind w:left="1788" w:hanging="360"/>
      </w:pPr>
      <w:rPr>
        <w:rFonts w:ascii="Courier New" w:hAnsi="Courier New" w:cs="Times New Roman" w:hint="default"/>
      </w:rPr>
    </w:lvl>
    <w:lvl w:ilvl="2" w:tplc="04190005">
      <w:start w:val="1"/>
      <w:numFmt w:val="bullet"/>
      <w:lvlText w:val=""/>
      <w:lvlJc w:val="left"/>
      <w:pPr>
        <w:tabs>
          <w:tab w:val="num" w:pos="2508"/>
        </w:tabs>
        <w:ind w:left="2508" w:hanging="360"/>
      </w:pPr>
      <w:rPr>
        <w:rFonts w:ascii="Wingdings" w:hAnsi="Wingdings" w:hint="default"/>
      </w:rPr>
    </w:lvl>
    <w:lvl w:ilvl="3" w:tplc="04190001">
      <w:start w:val="1"/>
      <w:numFmt w:val="bullet"/>
      <w:lvlText w:val=""/>
      <w:lvlJc w:val="left"/>
      <w:pPr>
        <w:tabs>
          <w:tab w:val="num" w:pos="3228"/>
        </w:tabs>
        <w:ind w:left="3228" w:hanging="360"/>
      </w:pPr>
      <w:rPr>
        <w:rFonts w:ascii="Symbol" w:hAnsi="Symbol" w:hint="default"/>
      </w:rPr>
    </w:lvl>
    <w:lvl w:ilvl="4" w:tplc="04190003">
      <w:start w:val="1"/>
      <w:numFmt w:val="bullet"/>
      <w:lvlText w:val="o"/>
      <w:lvlJc w:val="left"/>
      <w:pPr>
        <w:tabs>
          <w:tab w:val="num" w:pos="3948"/>
        </w:tabs>
        <w:ind w:left="3948" w:hanging="360"/>
      </w:pPr>
      <w:rPr>
        <w:rFonts w:ascii="Courier New" w:hAnsi="Courier New" w:cs="Times New Roman" w:hint="default"/>
      </w:rPr>
    </w:lvl>
    <w:lvl w:ilvl="5" w:tplc="04190005">
      <w:start w:val="1"/>
      <w:numFmt w:val="bullet"/>
      <w:lvlText w:val=""/>
      <w:lvlJc w:val="left"/>
      <w:pPr>
        <w:tabs>
          <w:tab w:val="num" w:pos="4668"/>
        </w:tabs>
        <w:ind w:left="4668" w:hanging="360"/>
      </w:pPr>
      <w:rPr>
        <w:rFonts w:ascii="Wingdings" w:hAnsi="Wingdings" w:hint="default"/>
      </w:rPr>
    </w:lvl>
    <w:lvl w:ilvl="6" w:tplc="04190001">
      <w:start w:val="1"/>
      <w:numFmt w:val="bullet"/>
      <w:lvlText w:val=""/>
      <w:lvlJc w:val="left"/>
      <w:pPr>
        <w:tabs>
          <w:tab w:val="num" w:pos="5388"/>
        </w:tabs>
        <w:ind w:left="5388" w:hanging="360"/>
      </w:pPr>
      <w:rPr>
        <w:rFonts w:ascii="Symbol" w:hAnsi="Symbol" w:hint="default"/>
      </w:rPr>
    </w:lvl>
    <w:lvl w:ilvl="7" w:tplc="04190003">
      <w:start w:val="1"/>
      <w:numFmt w:val="bullet"/>
      <w:lvlText w:val="o"/>
      <w:lvlJc w:val="left"/>
      <w:pPr>
        <w:tabs>
          <w:tab w:val="num" w:pos="6108"/>
        </w:tabs>
        <w:ind w:left="6108" w:hanging="360"/>
      </w:pPr>
      <w:rPr>
        <w:rFonts w:ascii="Courier New" w:hAnsi="Courier New" w:cs="Times New Roman" w:hint="default"/>
      </w:rPr>
    </w:lvl>
    <w:lvl w:ilvl="8" w:tplc="04190005">
      <w:start w:val="1"/>
      <w:numFmt w:val="bullet"/>
      <w:lvlText w:val=""/>
      <w:lvlJc w:val="left"/>
      <w:pPr>
        <w:tabs>
          <w:tab w:val="num" w:pos="6828"/>
        </w:tabs>
        <w:ind w:left="6828" w:hanging="360"/>
      </w:pPr>
      <w:rPr>
        <w:rFonts w:ascii="Wingdings" w:hAnsi="Wingdings" w:hint="default"/>
      </w:rPr>
    </w:lvl>
  </w:abstractNum>
  <w:abstractNum w:abstractNumId="28" w15:restartNumberingAfterBreak="0">
    <w:nsid w:val="3B2705EC"/>
    <w:multiLevelType w:val="hybridMultilevel"/>
    <w:tmpl w:val="A3BE25E4"/>
    <w:lvl w:ilvl="0" w:tplc="92006FD4">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9" w15:restartNumberingAfterBreak="0">
    <w:nsid w:val="42F85D82"/>
    <w:multiLevelType w:val="hybridMultilevel"/>
    <w:tmpl w:val="E06C54A0"/>
    <w:lvl w:ilvl="0" w:tplc="0F488DDE">
      <w:start w:val="1"/>
      <w:numFmt w:val="decimal"/>
      <w:lvlText w:val="%1."/>
      <w:lvlJc w:val="left"/>
      <w:pPr>
        <w:ind w:left="927" w:hanging="360"/>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30" w15:restartNumberingAfterBreak="0">
    <w:nsid w:val="45EC42F6"/>
    <w:multiLevelType w:val="hybridMultilevel"/>
    <w:tmpl w:val="AC3C15E8"/>
    <w:lvl w:ilvl="0" w:tplc="88F82A00">
      <w:start w:val="1"/>
      <w:numFmt w:val="bullet"/>
      <w:lvlText w:val="-"/>
      <w:lvlJc w:val="left"/>
      <w:pPr>
        <w:ind w:left="501" w:hanging="360"/>
      </w:pPr>
      <w:rPr>
        <w:rFonts w:ascii="Times New Roman" w:eastAsia="Times New Roman" w:hAnsi="Times New Roman" w:hint="default"/>
      </w:rPr>
    </w:lvl>
    <w:lvl w:ilvl="1" w:tplc="04190003" w:tentative="1">
      <w:start w:val="1"/>
      <w:numFmt w:val="bullet"/>
      <w:lvlText w:val="o"/>
      <w:lvlJc w:val="left"/>
      <w:pPr>
        <w:ind w:left="1539" w:hanging="360"/>
      </w:pPr>
      <w:rPr>
        <w:rFonts w:ascii="Courier New" w:hAnsi="Courier New" w:hint="default"/>
      </w:rPr>
    </w:lvl>
    <w:lvl w:ilvl="2" w:tplc="04190005" w:tentative="1">
      <w:start w:val="1"/>
      <w:numFmt w:val="bullet"/>
      <w:lvlText w:val=""/>
      <w:lvlJc w:val="left"/>
      <w:pPr>
        <w:ind w:left="2259" w:hanging="360"/>
      </w:pPr>
      <w:rPr>
        <w:rFonts w:ascii="Wingdings" w:hAnsi="Wingdings" w:hint="default"/>
      </w:rPr>
    </w:lvl>
    <w:lvl w:ilvl="3" w:tplc="04190001" w:tentative="1">
      <w:start w:val="1"/>
      <w:numFmt w:val="bullet"/>
      <w:lvlText w:val=""/>
      <w:lvlJc w:val="left"/>
      <w:pPr>
        <w:ind w:left="2979" w:hanging="360"/>
      </w:pPr>
      <w:rPr>
        <w:rFonts w:ascii="Symbol" w:hAnsi="Symbol" w:hint="default"/>
      </w:rPr>
    </w:lvl>
    <w:lvl w:ilvl="4" w:tplc="04190003" w:tentative="1">
      <w:start w:val="1"/>
      <w:numFmt w:val="bullet"/>
      <w:lvlText w:val="o"/>
      <w:lvlJc w:val="left"/>
      <w:pPr>
        <w:ind w:left="3699" w:hanging="360"/>
      </w:pPr>
      <w:rPr>
        <w:rFonts w:ascii="Courier New" w:hAnsi="Courier New" w:hint="default"/>
      </w:rPr>
    </w:lvl>
    <w:lvl w:ilvl="5" w:tplc="04190005" w:tentative="1">
      <w:start w:val="1"/>
      <w:numFmt w:val="bullet"/>
      <w:lvlText w:val=""/>
      <w:lvlJc w:val="left"/>
      <w:pPr>
        <w:ind w:left="4419" w:hanging="360"/>
      </w:pPr>
      <w:rPr>
        <w:rFonts w:ascii="Wingdings" w:hAnsi="Wingdings" w:hint="default"/>
      </w:rPr>
    </w:lvl>
    <w:lvl w:ilvl="6" w:tplc="04190001" w:tentative="1">
      <w:start w:val="1"/>
      <w:numFmt w:val="bullet"/>
      <w:lvlText w:val=""/>
      <w:lvlJc w:val="left"/>
      <w:pPr>
        <w:ind w:left="5139" w:hanging="360"/>
      </w:pPr>
      <w:rPr>
        <w:rFonts w:ascii="Symbol" w:hAnsi="Symbol" w:hint="default"/>
      </w:rPr>
    </w:lvl>
    <w:lvl w:ilvl="7" w:tplc="04190003" w:tentative="1">
      <w:start w:val="1"/>
      <w:numFmt w:val="bullet"/>
      <w:lvlText w:val="o"/>
      <w:lvlJc w:val="left"/>
      <w:pPr>
        <w:ind w:left="5859" w:hanging="360"/>
      </w:pPr>
      <w:rPr>
        <w:rFonts w:ascii="Courier New" w:hAnsi="Courier New" w:hint="default"/>
      </w:rPr>
    </w:lvl>
    <w:lvl w:ilvl="8" w:tplc="04190005" w:tentative="1">
      <w:start w:val="1"/>
      <w:numFmt w:val="bullet"/>
      <w:lvlText w:val=""/>
      <w:lvlJc w:val="left"/>
      <w:pPr>
        <w:ind w:left="6579" w:hanging="360"/>
      </w:pPr>
      <w:rPr>
        <w:rFonts w:ascii="Wingdings" w:hAnsi="Wingdings" w:hint="default"/>
      </w:rPr>
    </w:lvl>
  </w:abstractNum>
  <w:abstractNum w:abstractNumId="31" w15:restartNumberingAfterBreak="0">
    <w:nsid w:val="48453518"/>
    <w:multiLevelType w:val="hybridMultilevel"/>
    <w:tmpl w:val="2C10EF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8E364A1"/>
    <w:multiLevelType w:val="hybridMultilevel"/>
    <w:tmpl w:val="875E9E1C"/>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F3C076C"/>
    <w:multiLevelType w:val="hybridMultilevel"/>
    <w:tmpl w:val="129ADCFA"/>
    <w:lvl w:ilvl="0" w:tplc="37C4DA4C">
      <w:numFmt w:val="bullet"/>
      <w:lvlText w:val="-"/>
      <w:lvlJc w:val="left"/>
      <w:pPr>
        <w:ind w:left="927" w:hanging="360"/>
      </w:pPr>
      <w:rPr>
        <w:rFonts w:ascii="Times New Roman" w:eastAsia="Times New Roman"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34" w15:restartNumberingAfterBreak="0">
    <w:nsid w:val="54452523"/>
    <w:multiLevelType w:val="hybridMultilevel"/>
    <w:tmpl w:val="2304A6D0"/>
    <w:lvl w:ilvl="0" w:tplc="DD06AABA">
      <w:start w:val="1"/>
      <w:numFmt w:val="decimal"/>
      <w:lvlText w:val="%1."/>
      <w:lvlJc w:val="left"/>
      <w:pPr>
        <w:ind w:left="1167" w:hanging="360"/>
      </w:pPr>
      <w:rPr>
        <w:rFonts w:cs="Times New Roman" w:hint="default"/>
        <w:color w:val="000000"/>
      </w:rPr>
    </w:lvl>
    <w:lvl w:ilvl="1" w:tplc="04190019" w:tentative="1">
      <w:start w:val="1"/>
      <w:numFmt w:val="lowerLetter"/>
      <w:lvlText w:val="%2."/>
      <w:lvlJc w:val="left"/>
      <w:pPr>
        <w:ind w:left="1887" w:hanging="360"/>
      </w:pPr>
      <w:rPr>
        <w:rFonts w:cs="Times New Roman"/>
      </w:rPr>
    </w:lvl>
    <w:lvl w:ilvl="2" w:tplc="0419001B" w:tentative="1">
      <w:start w:val="1"/>
      <w:numFmt w:val="lowerRoman"/>
      <w:lvlText w:val="%3."/>
      <w:lvlJc w:val="right"/>
      <w:pPr>
        <w:ind w:left="2607" w:hanging="180"/>
      </w:pPr>
      <w:rPr>
        <w:rFonts w:cs="Times New Roman"/>
      </w:rPr>
    </w:lvl>
    <w:lvl w:ilvl="3" w:tplc="0419000F" w:tentative="1">
      <w:start w:val="1"/>
      <w:numFmt w:val="decimal"/>
      <w:lvlText w:val="%4."/>
      <w:lvlJc w:val="left"/>
      <w:pPr>
        <w:ind w:left="3327" w:hanging="360"/>
      </w:pPr>
      <w:rPr>
        <w:rFonts w:cs="Times New Roman"/>
      </w:rPr>
    </w:lvl>
    <w:lvl w:ilvl="4" w:tplc="04190019" w:tentative="1">
      <w:start w:val="1"/>
      <w:numFmt w:val="lowerLetter"/>
      <w:lvlText w:val="%5."/>
      <w:lvlJc w:val="left"/>
      <w:pPr>
        <w:ind w:left="4047" w:hanging="360"/>
      </w:pPr>
      <w:rPr>
        <w:rFonts w:cs="Times New Roman"/>
      </w:rPr>
    </w:lvl>
    <w:lvl w:ilvl="5" w:tplc="0419001B" w:tentative="1">
      <w:start w:val="1"/>
      <w:numFmt w:val="lowerRoman"/>
      <w:lvlText w:val="%6."/>
      <w:lvlJc w:val="right"/>
      <w:pPr>
        <w:ind w:left="4767" w:hanging="180"/>
      </w:pPr>
      <w:rPr>
        <w:rFonts w:cs="Times New Roman"/>
      </w:rPr>
    </w:lvl>
    <w:lvl w:ilvl="6" w:tplc="0419000F" w:tentative="1">
      <w:start w:val="1"/>
      <w:numFmt w:val="decimal"/>
      <w:lvlText w:val="%7."/>
      <w:lvlJc w:val="left"/>
      <w:pPr>
        <w:ind w:left="5487" w:hanging="360"/>
      </w:pPr>
      <w:rPr>
        <w:rFonts w:cs="Times New Roman"/>
      </w:rPr>
    </w:lvl>
    <w:lvl w:ilvl="7" w:tplc="04190019" w:tentative="1">
      <w:start w:val="1"/>
      <w:numFmt w:val="lowerLetter"/>
      <w:lvlText w:val="%8."/>
      <w:lvlJc w:val="left"/>
      <w:pPr>
        <w:ind w:left="6207" w:hanging="360"/>
      </w:pPr>
      <w:rPr>
        <w:rFonts w:cs="Times New Roman"/>
      </w:rPr>
    </w:lvl>
    <w:lvl w:ilvl="8" w:tplc="0419001B" w:tentative="1">
      <w:start w:val="1"/>
      <w:numFmt w:val="lowerRoman"/>
      <w:lvlText w:val="%9."/>
      <w:lvlJc w:val="right"/>
      <w:pPr>
        <w:ind w:left="6927" w:hanging="180"/>
      </w:pPr>
      <w:rPr>
        <w:rFonts w:cs="Times New Roman"/>
      </w:rPr>
    </w:lvl>
  </w:abstractNum>
  <w:abstractNum w:abstractNumId="35" w15:restartNumberingAfterBreak="0">
    <w:nsid w:val="561819DE"/>
    <w:multiLevelType w:val="hybridMultilevel"/>
    <w:tmpl w:val="A17A61AA"/>
    <w:lvl w:ilvl="0" w:tplc="77DEE862">
      <w:start w:val="3"/>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59264BFF"/>
    <w:multiLevelType w:val="hybridMultilevel"/>
    <w:tmpl w:val="3DBE2234"/>
    <w:lvl w:ilvl="0" w:tplc="2B7C92F4">
      <w:start w:val="7"/>
      <w:numFmt w:val="decimal"/>
      <w:lvlText w:val="%1."/>
      <w:lvlJc w:val="left"/>
      <w:pPr>
        <w:ind w:left="927" w:hanging="360"/>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37" w15:restartNumberingAfterBreak="0">
    <w:nsid w:val="5A9714C8"/>
    <w:multiLevelType w:val="multilevel"/>
    <w:tmpl w:val="A1DE2D04"/>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6796267E"/>
    <w:multiLevelType w:val="hybridMultilevel"/>
    <w:tmpl w:val="C56EABF0"/>
    <w:lvl w:ilvl="0" w:tplc="BE401A1A">
      <w:start w:val="14"/>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7D64DAC"/>
    <w:multiLevelType w:val="hybridMultilevel"/>
    <w:tmpl w:val="811CB1F0"/>
    <w:lvl w:ilvl="0" w:tplc="0422000F">
      <w:start w:val="1"/>
      <w:numFmt w:val="decimal"/>
      <w:lvlText w:val="%1."/>
      <w:lvlJc w:val="left"/>
      <w:pPr>
        <w:ind w:left="720" w:hanging="360"/>
      </w:pPr>
      <w:rPr>
        <w:rFonts w:hint="default"/>
        <w:color w:val="auto"/>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0" w15:restartNumberingAfterBreak="0">
    <w:nsid w:val="6B2A6FDA"/>
    <w:multiLevelType w:val="hybridMultilevel"/>
    <w:tmpl w:val="0DA8630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1" w15:restartNumberingAfterBreak="0">
    <w:nsid w:val="70D84BBD"/>
    <w:multiLevelType w:val="hybridMultilevel"/>
    <w:tmpl w:val="64266C98"/>
    <w:lvl w:ilvl="0" w:tplc="609E1FA2">
      <w:start w:val="1"/>
      <w:numFmt w:val="bullet"/>
      <w:lvlText w:val="-"/>
      <w:lvlJc w:val="left"/>
      <w:pPr>
        <w:ind w:left="720" w:hanging="360"/>
      </w:pPr>
      <w:rPr>
        <w:rFonts w:ascii="Times New Roman" w:eastAsia="Calibri" w:hAnsi="Times New Roman" w:cs="Times New Roman" w:hint="default"/>
        <w:color w:val="auto"/>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2" w15:restartNumberingAfterBreak="0">
    <w:nsid w:val="75A05E14"/>
    <w:multiLevelType w:val="hybridMultilevel"/>
    <w:tmpl w:val="03F63EA6"/>
    <w:lvl w:ilvl="0" w:tplc="04220001">
      <w:start w:val="1"/>
      <w:numFmt w:val="bullet"/>
      <w:lvlText w:val=""/>
      <w:lvlJc w:val="left"/>
      <w:pPr>
        <w:ind w:left="1080" w:hanging="360"/>
      </w:pPr>
      <w:rPr>
        <w:rFonts w:ascii="Symbol" w:hAnsi="Symbol"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43" w15:restartNumberingAfterBreak="0">
    <w:nsid w:val="77EF4E3F"/>
    <w:multiLevelType w:val="hybridMultilevel"/>
    <w:tmpl w:val="46FE0A70"/>
    <w:lvl w:ilvl="0" w:tplc="6CEAD0A8">
      <w:start w:val="31"/>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19"/>
  </w:num>
  <w:num w:numId="4">
    <w:abstractNumId w:val="23"/>
  </w:num>
  <w:num w:numId="5">
    <w:abstractNumId w:val="43"/>
  </w:num>
  <w:num w:numId="6">
    <w:abstractNumId w:val="38"/>
  </w:num>
  <w:num w:numId="7">
    <w:abstractNumId w:val="25"/>
  </w:num>
  <w:num w:numId="8">
    <w:abstractNumId w:val="1"/>
  </w:num>
  <w:num w:numId="9">
    <w:abstractNumId w:val="32"/>
  </w:num>
  <w:num w:numId="10">
    <w:abstractNumId w:val="20"/>
  </w:num>
  <w:num w:numId="11">
    <w:abstractNumId w:val="10"/>
  </w:num>
  <w:num w:numId="12">
    <w:abstractNumId w:val="28"/>
  </w:num>
  <w:num w:numId="13">
    <w:abstractNumId w:val="29"/>
  </w:num>
  <w:num w:numId="14">
    <w:abstractNumId w:val="12"/>
  </w:num>
  <w:num w:numId="15">
    <w:abstractNumId w:val="26"/>
  </w:num>
  <w:num w:numId="16">
    <w:abstractNumId w:val="8"/>
  </w:num>
  <w:num w:numId="17">
    <w:abstractNumId w:val="34"/>
  </w:num>
  <w:num w:numId="18">
    <w:abstractNumId w:val="36"/>
  </w:num>
  <w:num w:numId="19">
    <w:abstractNumId w:val="39"/>
  </w:num>
  <w:num w:numId="20">
    <w:abstractNumId w:val="22"/>
  </w:num>
  <w:num w:numId="21">
    <w:abstractNumId w:val="3"/>
  </w:num>
  <w:num w:numId="22">
    <w:abstractNumId w:val="4"/>
  </w:num>
  <w:num w:numId="23">
    <w:abstractNumId w:val="6"/>
  </w:num>
  <w:num w:numId="24">
    <w:abstractNumId w:val="17"/>
  </w:num>
  <w:num w:numId="25">
    <w:abstractNumId w:val="16"/>
  </w:num>
  <w:num w:numId="26">
    <w:abstractNumId w:val="11"/>
  </w:num>
  <w:num w:numId="27">
    <w:abstractNumId w:val="31"/>
  </w:num>
  <w:num w:numId="28">
    <w:abstractNumId w:val="13"/>
  </w:num>
  <w:num w:numId="29">
    <w:abstractNumId w:val="30"/>
  </w:num>
  <w:num w:numId="30">
    <w:abstractNumId w:val="41"/>
  </w:num>
  <w:num w:numId="31">
    <w:abstractNumId w:val="15"/>
  </w:num>
  <w:num w:numId="32">
    <w:abstractNumId w:val="27"/>
  </w:num>
  <w:num w:numId="33">
    <w:abstractNumId w:val="37"/>
  </w:num>
  <w:num w:numId="34">
    <w:abstractNumId w:val="24"/>
  </w:num>
  <w:num w:numId="35">
    <w:abstractNumId w:val="33"/>
  </w:num>
  <w:num w:numId="36">
    <w:abstractNumId w:val="40"/>
  </w:num>
  <w:num w:numId="37">
    <w:abstractNumId w:val="42"/>
  </w:num>
  <w:num w:numId="38">
    <w:abstractNumId w:val="18"/>
  </w:num>
  <w:num w:numId="39">
    <w:abstractNumId w:val="35"/>
  </w:num>
  <w:num w:numId="40">
    <w:abstractNumId w:val="21"/>
  </w:num>
  <w:num w:numId="41">
    <w:abstractNumId w:val="14"/>
  </w:num>
  <w:num w:numId="42">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2775"/>
    <w:rsid w:val="00000EF2"/>
    <w:rsid w:val="00001180"/>
    <w:rsid w:val="00001226"/>
    <w:rsid w:val="00001D64"/>
    <w:rsid w:val="00002331"/>
    <w:rsid w:val="00003904"/>
    <w:rsid w:val="00003988"/>
    <w:rsid w:val="00004A1C"/>
    <w:rsid w:val="00005047"/>
    <w:rsid w:val="000056FB"/>
    <w:rsid w:val="000057BA"/>
    <w:rsid w:val="000063A1"/>
    <w:rsid w:val="00006813"/>
    <w:rsid w:val="000107C9"/>
    <w:rsid w:val="000117A3"/>
    <w:rsid w:val="00011E06"/>
    <w:rsid w:val="00012B9A"/>
    <w:rsid w:val="00013841"/>
    <w:rsid w:val="00013A3B"/>
    <w:rsid w:val="00013A54"/>
    <w:rsid w:val="00014EC1"/>
    <w:rsid w:val="0001554B"/>
    <w:rsid w:val="000157AC"/>
    <w:rsid w:val="00016101"/>
    <w:rsid w:val="000179F4"/>
    <w:rsid w:val="000204BF"/>
    <w:rsid w:val="00021466"/>
    <w:rsid w:val="00022D07"/>
    <w:rsid w:val="00022FCE"/>
    <w:rsid w:val="00024213"/>
    <w:rsid w:val="00024698"/>
    <w:rsid w:val="00024A83"/>
    <w:rsid w:val="00024C5E"/>
    <w:rsid w:val="00024F28"/>
    <w:rsid w:val="00025F6D"/>
    <w:rsid w:val="00027297"/>
    <w:rsid w:val="000273EA"/>
    <w:rsid w:val="00027499"/>
    <w:rsid w:val="00027A8F"/>
    <w:rsid w:val="000301E8"/>
    <w:rsid w:val="00030E00"/>
    <w:rsid w:val="00033336"/>
    <w:rsid w:val="000342AE"/>
    <w:rsid w:val="000346C2"/>
    <w:rsid w:val="000348DC"/>
    <w:rsid w:val="00034BD1"/>
    <w:rsid w:val="00034DAA"/>
    <w:rsid w:val="00035776"/>
    <w:rsid w:val="000361A8"/>
    <w:rsid w:val="00036323"/>
    <w:rsid w:val="00036417"/>
    <w:rsid w:val="00042C0D"/>
    <w:rsid w:val="00043570"/>
    <w:rsid w:val="00043A9A"/>
    <w:rsid w:val="00044762"/>
    <w:rsid w:val="0004487F"/>
    <w:rsid w:val="00044BDC"/>
    <w:rsid w:val="00046BA2"/>
    <w:rsid w:val="000475E4"/>
    <w:rsid w:val="00050427"/>
    <w:rsid w:val="000509B6"/>
    <w:rsid w:val="000515ED"/>
    <w:rsid w:val="00051756"/>
    <w:rsid w:val="00051842"/>
    <w:rsid w:val="00054152"/>
    <w:rsid w:val="00054B2E"/>
    <w:rsid w:val="00055F8A"/>
    <w:rsid w:val="000561A2"/>
    <w:rsid w:val="00056D8B"/>
    <w:rsid w:val="00056DF7"/>
    <w:rsid w:val="00057F68"/>
    <w:rsid w:val="000612C2"/>
    <w:rsid w:val="00062259"/>
    <w:rsid w:val="00062421"/>
    <w:rsid w:val="00062FB3"/>
    <w:rsid w:val="00064C05"/>
    <w:rsid w:val="00065310"/>
    <w:rsid w:val="00065828"/>
    <w:rsid w:val="00066521"/>
    <w:rsid w:val="0006723A"/>
    <w:rsid w:val="000716D2"/>
    <w:rsid w:val="0007433D"/>
    <w:rsid w:val="00076D9E"/>
    <w:rsid w:val="00077A58"/>
    <w:rsid w:val="00080ECF"/>
    <w:rsid w:val="00081036"/>
    <w:rsid w:val="00081521"/>
    <w:rsid w:val="00084655"/>
    <w:rsid w:val="000847B0"/>
    <w:rsid w:val="000856DC"/>
    <w:rsid w:val="00085F78"/>
    <w:rsid w:val="00087330"/>
    <w:rsid w:val="000879EA"/>
    <w:rsid w:val="00091B8F"/>
    <w:rsid w:val="00092912"/>
    <w:rsid w:val="00093B79"/>
    <w:rsid w:val="0009496A"/>
    <w:rsid w:val="00095071"/>
    <w:rsid w:val="0009617B"/>
    <w:rsid w:val="000966F8"/>
    <w:rsid w:val="000973DB"/>
    <w:rsid w:val="000A1036"/>
    <w:rsid w:val="000A109E"/>
    <w:rsid w:val="000A1C1B"/>
    <w:rsid w:val="000A1D52"/>
    <w:rsid w:val="000A2C6B"/>
    <w:rsid w:val="000A2E62"/>
    <w:rsid w:val="000A315F"/>
    <w:rsid w:val="000A43FC"/>
    <w:rsid w:val="000A52B8"/>
    <w:rsid w:val="000A6CD4"/>
    <w:rsid w:val="000A74E2"/>
    <w:rsid w:val="000B059C"/>
    <w:rsid w:val="000B0DCD"/>
    <w:rsid w:val="000B1475"/>
    <w:rsid w:val="000B1A9E"/>
    <w:rsid w:val="000B1EFA"/>
    <w:rsid w:val="000B2E7E"/>
    <w:rsid w:val="000B377C"/>
    <w:rsid w:val="000B4C9D"/>
    <w:rsid w:val="000B4E84"/>
    <w:rsid w:val="000B5AAF"/>
    <w:rsid w:val="000B5F37"/>
    <w:rsid w:val="000B6575"/>
    <w:rsid w:val="000B7885"/>
    <w:rsid w:val="000C03E3"/>
    <w:rsid w:val="000C0537"/>
    <w:rsid w:val="000C1382"/>
    <w:rsid w:val="000C1E9F"/>
    <w:rsid w:val="000C2618"/>
    <w:rsid w:val="000C2A67"/>
    <w:rsid w:val="000C2E97"/>
    <w:rsid w:val="000C4B2F"/>
    <w:rsid w:val="000C4FDE"/>
    <w:rsid w:val="000C5672"/>
    <w:rsid w:val="000C572B"/>
    <w:rsid w:val="000C6083"/>
    <w:rsid w:val="000C626B"/>
    <w:rsid w:val="000C6CD7"/>
    <w:rsid w:val="000C6D5D"/>
    <w:rsid w:val="000C6D87"/>
    <w:rsid w:val="000C6DB4"/>
    <w:rsid w:val="000C7019"/>
    <w:rsid w:val="000C7111"/>
    <w:rsid w:val="000C72E3"/>
    <w:rsid w:val="000C7CFF"/>
    <w:rsid w:val="000D0042"/>
    <w:rsid w:val="000D0456"/>
    <w:rsid w:val="000D0498"/>
    <w:rsid w:val="000D0B75"/>
    <w:rsid w:val="000D1F27"/>
    <w:rsid w:val="000D25C0"/>
    <w:rsid w:val="000D3BA7"/>
    <w:rsid w:val="000D5A8E"/>
    <w:rsid w:val="000E0F81"/>
    <w:rsid w:val="000E18FA"/>
    <w:rsid w:val="000E2258"/>
    <w:rsid w:val="000E2C38"/>
    <w:rsid w:val="000E3F9B"/>
    <w:rsid w:val="000E44D5"/>
    <w:rsid w:val="000E4FF2"/>
    <w:rsid w:val="000E5F61"/>
    <w:rsid w:val="000E7F99"/>
    <w:rsid w:val="000F0656"/>
    <w:rsid w:val="000F12E1"/>
    <w:rsid w:val="000F1F06"/>
    <w:rsid w:val="000F2722"/>
    <w:rsid w:val="000F28DE"/>
    <w:rsid w:val="000F2C85"/>
    <w:rsid w:val="000F368B"/>
    <w:rsid w:val="000F59A1"/>
    <w:rsid w:val="000F5B6D"/>
    <w:rsid w:val="000F6983"/>
    <w:rsid w:val="000F6EA2"/>
    <w:rsid w:val="000F70F0"/>
    <w:rsid w:val="000F79C0"/>
    <w:rsid w:val="000F7E68"/>
    <w:rsid w:val="00102556"/>
    <w:rsid w:val="00103996"/>
    <w:rsid w:val="0010413C"/>
    <w:rsid w:val="00104B3D"/>
    <w:rsid w:val="00104B64"/>
    <w:rsid w:val="001059F2"/>
    <w:rsid w:val="00105CCE"/>
    <w:rsid w:val="00106FA6"/>
    <w:rsid w:val="001070F2"/>
    <w:rsid w:val="00107C27"/>
    <w:rsid w:val="0011057C"/>
    <w:rsid w:val="00110B5D"/>
    <w:rsid w:val="001116E2"/>
    <w:rsid w:val="001123F6"/>
    <w:rsid w:val="001125B3"/>
    <w:rsid w:val="00113D57"/>
    <w:rsid w:val="00114C0B"/>
    <w:rsid w:val="00114D0B"/>
    <w:rsid w:val="00114E58"/>
    <w:rsid w:val="00116B42"/>
    <w:rsid w:val="00117344"/>
    <w:rsid w:val="00117998"/>
    <w:rsid w:val="001208B7"/>
    <w:rsid w:val="00121052"/>
    <w:rsid w:val="001235EC"/>
    <w:rsid w:val="00125DDC"/>
    <w:rsid w:val="00125E7B"/>
    <w:rsid w:val="00126C87"/>
    <w:rsid w:val="001271EC"/>
    <w:rsid w:val="001304CF"/>
    <w:rsid w:val="00131AFB"/>
    <w:rsid w:val="00131F7E"/>
    <w:rsid w:val="00133138"/>
    <w:rsid w:val="00134117"/>
    <w:rsid w:val="001355FB"/>
    <w:rsid w:val="00135868"/>
    <w:rsid w:val="001373A5"/>
    <w:rsid w:val="00137E3B"/>
    <w:rsid w:val="00137EEF"/>
    <w:rsid w:val="001400D5"/>
    <w:rsid w:val="001401A4"/>
    <w:rsid w:val="00140268"/>
    <w:rsid w:val="00141F13"/>
    <w:rsid w:val="00141F70"/>
    <w:rsid w:val="00142BB0"/>
    <w:rsid w:val="0014359B"/>
    <w:rsid w:val="0014398F"/>
    <w:rsid w:val="0014439A"/>
    <w:rsid w:val="0014694F"/>
    <w:rsid w:val="00146A7D"/>
    <w:rsid w:val="00146D99"/>
    <w:rsid w:val="0014706B"/>
    <w:rsid w:val="00147124"/>
    <w:rsid w:val="00150796"/>
    <w:rsid w:val="00150A78"/>
    <w:rsid w:val="00150AB5"/>
    <w:rsid w:val="00150B92"/>
    <w:rsid w:val="00151063"/>
    <w:rsid w:val="001529D0"/>
    <w:rsid w:val="00152CD8"/>
    <w:rsid w:val="00153A5D"/>
    <w:rsid w:val="00153F0B"/>
    <w:rsid w:val="0015739D"/>
    <w:rsid w:val="0016182D"/>
    <w:rsid w:val="001627B2"/>
    <w:rsid w:val="00162B2E"/>
    <w:rsid w:val="00162E18"/>
    <w:rsid w:val="001630AA"/>
    <w:rsid w:val="00163DAC"/>
    <w:rsid w:val="001648DD"/>
    <w:rsid w:val="00164E95"/>
    <w:rsid w:val="00165682"/>
    <w:rsid w:val="001678E0"/>
    <w:rsid w:val="00170997"/>
    <w:rsid w:val="00171330"/>
    <w:rsid w:val="00171638"/>
    <w:rsid w:val="001739BB"/>
    <w:rsid w:val="00173AE3"/>
    <w:rsid w:val="001741DB"/>
    <w:rsid w:val="0017524A"/>
    <w:rsid w:val="00175741"/>
    <w:rsid w:val="00175B1E"/>
    <w:rsid w:val="00177099"/>
    <w:rsid w:val="00177876"/>
    <w:rsid w:val="00177CC0"/>
    <w:rsid w:val="001814CA"/>
    <w:rsid w:val="00182058"/>
    <w:rsid w:val="001827AD"/>
    <w:rsid w:val="001830AC"/>
    <w:rsid w:val="00183B1F"/>
    <w:rsid w:val="001844FA"/>
    <w:rsid w:val="00184D71"/>
    <w:rsid w:val="001860FF"/>
    <w:rsid w:val="00186D46"/>
    <w:rsid w:val="00187AD2"/>
    <w:rsid w:val="00187D16"/>
    <w:rsid w:val="00187E70"/>
    <w:rsid w:val="001903A2"/>
    <w:rsid w:val="00191E1D"/>
    <w:rsid w:val="001920CF"/>
    <w:rsid w:val="00193460"/>
    <w:rsid w:val="0019377C"/>
    <w:rsid w:val="00193880"/>
    <w:rsid w:val="00193DEA"/>
    <w:rsid w:val="00193FF3"/>
    <w:rsid w:val="00195118"/>
    <w:rsid w:val="00196AAC"/>
    <w:rsid w:val="001A2162"/>
    <w:rsid w:val="001A2DDF"/>
    <w:rsid w:val="001A3552"/>
    <w:rsid w:val="001A53EC"/>
    <w:rsid w:val="001A5FCA"/>
    <w:rsid w:val="001A7433"/>
    <w:rsid w:val="001A7574"/>
    <w:rsid w:val="001A7C28"/>
    <w:rsid w:val="001B10A7"/>
    <w:rsid w:val="001B123E"/>
    <w:rsid w:val="001B1D2C"/>
    <w:rsid w:val="001B1D67"/>
    <w:rsid w:val="001B2D27"/>
    <w:rsid w:val="001B33BB"/>
    <w:rsid w:val="001B48D6"/>
    <w:rsid w:val="001B4CC4"/>
    <w:rsid w:val="001B50EA"/>
    <w:rsid w:val="001B519F"/>
    <w:rsid w:val="001B525E"/>
    <w:rsid w:val="001B5DEA"/>
    <w:rsid w:val="001B5E47"/>
    <w:rsid w:val="001B67C5"/>
    <w:rsid w:val="001B7D08"/>
    <w:rsid w:val="001C08F2"/>
    <w:rsid w:val="001C0F96"/>
    <w:rsid w:val="001C1E71"/>
    <w:rsid w:val="001C20CD"/>
    <w:rsid w:val="001C2522"/>
    <w:rsid w:val="001C3AD9"/>
    <w:rsid w:val="001C45DE"/>
    <w:rsid w:val="001C4708"/>
    <w:rsid w:val="001C48CD"/>
    <w:rsid w:val="001C4C55"/>
    <w:rsid w:val="001C5FC5"/>
    <w:rsid w:val="001D0911"/>
    <w:rsid w:val="001D18D9"/>
    <w:rsid w:val="001D1ADC"/>
    <w:rsid w:val="001D2C91"/>
    <w:rsid w:val="001D3C2B"/>
    <w:rsid w:val="001D3E90"/>
    <w:rsid w:val="001D4775"/>
    <w:rsid w:val="001D4834"/>
    <w:rsid w:val="001D4F56"/>
    <w:rsid w:val="001D528B"/>
    <w:rsid w:val="001D6BCB"/>
    <w:rsid w:val="001E0670"/>
    <w:rsid w:val="001E251F"/>
    <w:rsid w:val="001E265D"/>
    <w:rsid w:val="001E3779"/>
    <w:rsid w:val="001E39C3"/>
    <w:rsid w:val="001E431E"/>
    <w:rsid w:val="001E47A9"/>
    <w:rsid w:val="001E4F36"/>
    <w:rsid w:val="001E512B"/>
    <w:rsid w:val="001E5ADF"/>
    <w:rsid w:val="001E5E7F"/>
    <w:rsid w:val="001E6765"/>
    <w:rsid w:val="001E6A89"/>
    <w:rsid w:val="001E7C21"/>
    <w:rsid w:val="001E7D8E"/>
    <w:rsid w:val="001F0038"/>
    <w:rsid w:val="001F2339"/>
    <w:rsid w:val="001F2A20"/>
    <w:rsid w:val="001F2A56"/>
    <w:rsid w:val="001F3CB9"/>
    <w:rsid w:val="001F463D"/>
    <w:rsid w:val="001F4870"/>
    <w:rsid w:val="001F4A7B"/>
    <w:rsid w:val="001F4FBF"/>
    <w:rsid w:val="001F7400"/>
    <w:rsid w:val="002004C4"/>
    <w:rsid w:val="0020360D"/>
    <w:rsid w:val="0020401C"/>
    <w:rsid w:val="002051A1"/>
    <w:rsid w:val="0020552F"/>
    <w:rsid w:val="00206140"/>
    <w:rsid w:val="0020666E"/>
    <w:rsid w:val="00207863"/>
    <w:rsid w:val="00212734"/>
    <w:rsid w:val="00212955"/>
    <w:rsid w:val="00212DDC"/>
    <w:rsid w:val="00213130"/>
    <w:rsid w:val="00213875"/>
    <w:rsid w:val="00213D7A"/>
    <w:rsid w:val="002143C5"/>
    <w:rsid w:val="002153ED"/>
    <w:rsid w:val="0021639D"/>
    <w:rsid w:val="0021683E"/>
    <w:rsid w:val="00216D40"/>
    <w:rsid w:val="002202DE"/>
    <w:rsid w:val="00221E01"/>
    <w:rsid w:val="00221E0B"/>
    <w:rsid w:val="00221F4C"/>
    <w:rsid w:val="00222575"/>
    <w:rsid w:val="002228B4"/>
    <w:rsid w:val="00222A7A"/>
    <w:rsid w:val="0022334F"/>
    <w:rsid w:val="00224450"/>
    <w:rsid w:val="0022450C"/>
    <w:rsid w:val="0022452E"/>
    <w:rsid w:val="002248B2"/>
    <w:rsid w:val="00224B85"/>
    <w:rsid w:val="00225519"/>
    <w:rsid w:val="0022555A"/>
    <w:rsid w:val="00227A8C"/>
    <w:rsid w:val="00227F27"/>
    <w:rsid w:val="0023002B"/>
    <w:rsid w:val="00231574"/>
    <w:rsid w:val="002324FD"/>
    <w:rsid w:val="0023277D"/>
    <w:rsid w:val="00232951"/>
    <w:rsid w:val="00233583"/>
    <w:rsid w:val="002336D9"/>
    <w:rsid w:val="00233956"/>
    <w:rsid w:val="00234772"/>
    <w:rsid w:val="00234CFD"/>
    <w:rsid w:val="00234F35"/>
    <w:rsid w:val="00235A64"/>
    <w:rsid w:val="00235AF2"/>
    <w:rsid w:val="0023697B"/>
    <w:rsid w:val="00236CBD"/>
    <w:rsid w:val="00237B78"/>
    <w:rsid w:val="00240CC2"/>
    <w:rsid w:val="00241815"/>
    <w:rsid w:val="00241E0D"/>
    <w:rsid w:val="002428D6"/>
    <w:rsid w:val="002432F4"/>
    <w:rsid w:val="00243E57"/>
    <w:rsid w:val="00245071"/>
    <w:rsid w:val="002453FD"/>
    <w:rsid w:val="00245C65"/>
    <w:rsid w:val="0024627C"/>
    <w:rsid w:val="002463D0"/>
    <w:rsid w:val="002465D5"/>
    <w:rsid w:val="00246A1D"/>
    <w:rsid w:val="0025054E"/>
    <w:rsid w:val="0025055C"/>
    <w:rsid w:val="002515C2"/>
    <w:rsid w:val="00251947"/>
    <w:rsid w:val="002535D4"/>
    <w:rsid w:val="00254B2A"/>
    <w:rsid w:val="0025630C"/>
    <w:rsid w:val="002617A9"/>
    <w:rsid w:val="002617D6"/>
    <w:rsid w:val="00261C1F"/>
    <w:rsid w:val="00261D68"/>
    <w:rsid w:val="00261D7D"/>
    <w:rsid w:val="002653C6"/>
    <w:rsid w:val="002656C8"/>
    <w:rsid w:val="00265B39"/>
    <w:rsid w:val="00267E54"/>
    <w:rsid w:val="002700AE"/>
    <w:rsid w:val="00270B9C"/>
    <w:rsid w:val="00270CAD"/>
    <w:rsid w:val="00270D42"/>
    <w:rsid w:val="00270F09"/>
    <w:rsid w:val="00271338"/>
    <w:rsid w:val="00271FFE"/>
    <w:rsid w:val="002726DA"/>
    <w:rsid w:val="0027270C"/>
    <w:rsid w:val="002749B4"/>
    <w:rsid w:val="00275866"/>
    <w:rsid w:val="002802D7"/>
    <w:rsid w:val="0028172B"/>
    <w:rsid w:val="00281BB2"/>
    <w:rsid w:val="00281BC8"/>
    <w:rsid w:val="0028295D"/>
    <w:rsid w:val="002833DA"/>
    <w:rsid w:val="002841FE"/>
    <w:rsid w:val="00284431"/>
    <w:rsid w:val="002845F7"/>
    <w:rsid w:val="00285E95"/>
    <w:rsid w:val="0028778B"/>
    <w:rsid w:val="00287CB0"/>
    <w:rsid w:val="00287DBD"/>
    <w:rsid w:val="00290266"/>
    <w:rsid w:val="00290570"/>
    <w:rsid w:val="00290E60"/>
    <w:rsid w:val="00292AF9"/>
    <w:rsid w:val="00293D8E"/>
    <w:rsid w:val="00294305"/>
    <w:rsid w:val="002962C8"/>
    <w:rsid w:val="002971DD"/>
    <w:rsid w:val="00297D86"/>
    <w:rsid w:val="002A0932"/>
    <w:rsid w:val="002A0BCE"/>
    <w:rsid w:val="002A0D0B"/>
    <w:rsid w:val="002A11F9"/>
    <w:rsid w:val="002A246F"/>
    <w:rsid w:val="002A297A"/>
    <w:rsid w:val="002A2980"/>
    <w:rsid w:val="002A3581"/>
    <w:rsid w:val="002A35CB"/>
    <w:rsid w:val="002A3BEF"/>
    <w:rsid w:val="002A3FBE"/>
    <w:rsid w:val="002A437D"/>
    <w:rsid w:val="002A439C"/>
    <w:rsid w:val="002A4837"/>
    <w:rsid w:val="002A5676"/>
    <w:rsid w:val="002A7CDD"/>
    <w:rsid w:val="002B06C7"/>
    <w:rsid w:val="002B12AA"/>
    <w:rsid w:val="002B16B2"/>
    <w:rsid w:val="002B1982"/>
    <w:rsid w:val="002B1FD1"/>
    <w:rsid w:val="002B20D9"/>
    <w:rsid w:val="002B239D"/>
    <w:rsid w:val="002B3A0C"/>
    <w:rsid w:val="002B4BFB"/>
    <w:rsid w:val="002B56FD"/>
    <w:rsid w:val="002B62F3"/>
    <w:rsid w:val="002B6A5E"/>
    <w:rsid w:val="002C1B8A"/>
    <w:rsid w:val="002C1DFF"/>
    <w:rsid w:val="002C2CAC"/>
    <w:rsid w:val="002C3440"/>
    <w:rsid w:val="002C43FA"/>
    <w:rsid w:val="002C4452"/>
    <w:rsid w:val="002C4CE2"/>
    <w:rsid w:val="002C50A0"/>
    <w:rsid w:val="002C5779"/>
    <w:rsid w:val="002D06D2"/>
    <w:rsid w:val="002D0968"/>
    <w:rsid w:val="002D0E37"/>
    <w:rsid w:val="002D1544"/>
    <w:rsid w:val="002D1B7B"/>
    <w:rsid w:val="002D1FA5"/>
    <w:rsid w:val="002D2940"/>
    <w:rsid w:val="002D412E"/>
    <w:rsid w:val="002D565C"/>
    <w:rsid w:val="002D5954"/>
    <w:rsid w:val="002D5A3E"/>
    <w:rsid w:val="002D5CD4"/>
    <w:rsid w:val="002D632E"/>
    <w:rsid w:val="002D68DC"/>
    <w:rsid w:val="002E04F1"/>
    <w:rsid w:val="002E1A12"/>
    <w:rsid w:val="002E3793"/>
    <w:rsid w:val="002E3D2A"/>
    <w:rsid w:val="002E4BE7"/>
    <w:rsid w:val="002E4C50"/>
    <w:rsid w:val="002E55FC"/>
    <w:rsid w:val="002E683C"/>
    <w:rsid w:val="002E7479"/>
    <w:rsid w:val="002E7CCE"/>
    <w:rsid w:val="002F0438"/>
    <w:rsid w:val="002F09F2"/>
    <w:rsid w:val="002F1D50"/>
    <w:rsid w:val="002F1E51"/>
    <w:rsid w:val="002F29DB"/>
    <w:rsid w:val="002F2DE4"/>
    <w:rsid w:val="002F4BA0"/>
    <w:rsid w:val="002F4F8A"/>
    <w:rsid w:val="002F522C"/>
    <w:rsid w:val="002F56D4"/>
    <w:rsid w:val="002F5FFE"/>
    <w:rsid w:val="002F7138"/>
    <w:rsid w:val="002F7968"/>
    <w:rsid w:val="002F7BE2"/>
    <w:rsid w:val="00300790"/>
    <w:rsid w:val="00300A63"/>
    <w:rsid w:val="00300FB1"/>
    <w:rsid w:val="00301C8A"/>
    <w:rsid w:val="00301CA6"/>
    <w:rsid w:val="00301F54"/>
    <w:rsid w:val="00302351"/>
    <w:rsid w:val="003023BF"/>
    <w:rsid w:val="003032E1"/>
    <w:rsid w:val="00304A13"/>
    <w:rsid w:val="003050D4"/>
    <w:rsid w:val="003054E2"/>
    <w:rsid w:val="0030566C"/>
    <w:rsid w:val="00305AEB"/>
    <w:rsid w:val="00305E19"/>
    <w:rsid w:val="00306F31"/>
    <w:rsid w:val="00307A6B"/>
    <w:rsid w:val="00307B09"/>
    <w:rsid w:val="00307FB6"/>
    <w:rsid w:val="00310DE8"/>
    <w:rsid w:val="003119AB"/>
    <w:rsid w:val="00311A3C"/>
    <w:rsid w:val="00313199"/>
    <w:rsid w:val="00314AD7"/>
    <w:rsid w:val="00314DDB"/>
    <w:rsid w:val="00314FBA"/>
    <w:rsid w:val="0031593A"/>
    <w:rsid w:val="0031631B"/>
    <w:rsid w:val="0031643F"/>
    <w:rsid w:val="00316B29"/>
    <w:rsid w:val="00316E44"/>
    <w:rsid w:val="00321146"/>
    <w:rsid w:val="003211F1"/>
    <w:rsid w:val="0032159D"/>
    <w:rsid w:val="0032168C"/>
    <w:rsid w:val="003216C1"/>
    <w:rsid w:val="00321C31"/>
    <w:rsid w:val="00325AA5"/>
    <w:rsid w:val="003265D3"/>
    <w:rsid w:val="00330276"/>
    <w:rsid w:val="00330FF5"/>
    <w:rsid w:val="003315ED"/>
    <w:rsid w:val="003322F8"/>
    <w:rsid w:val="003332ED"/>
    <w:rsid w:val="003335B8"/>
    <w:rsid w:val="0033375E"/>
    <w:rsid w:val="00334095"/>
    <w:rsid w:val="00334C56"/>
    <w:rsid w:val="0033594E"/>
    <w:rsid w:val="00335E2E"/>
    <w:rsid w:val="003364B9"/>
    <w:rsid w:val="00336AB8"/>
    <w:rsid w:val="00337C28"/>
    <w:rsid w:val="003402EF"/>
    <w:rsid w:val="003406FD"/>
    <w:rsid w:val="00340A96"/>
    <w:rsid w:val="003417AF"/>
    <w:rsid w:val="00341998"/>
    <w:rsid w:val="00342048"/>
    <w:rsid w:val="003433E7"/>
    <w:rsid w:val="003447DE"/>
    <w:rsid w:val="003448E7"/>
    <w:rsid w:val="00346E1E"/>
    <w:rsid w:val="003471F6"/>
    <w:rsid w:val="00347712"/>
    <w:rsid w:val="00351D2E"/>
    <w:rsid w:val="00352E8A"/>
    <w:rsid w:val="00352FA1"/>
    <w:rsid w:val="00353004"/>
    <w:rsid w:val="00353CD5"/>
    <w:rsid w:val="0035443C"/>
    <w:rsid w:val="00354A46"/>
    <w:rsid w:val="00355ABA"/>
    <w:rsid w:val="003561F6"/>
    <w:rsid w:val="00356E05"/>
    <w:rsid w:val="00357177"/>
    <w:rsid w:val="003573D3"/>
    <w:rsid w:val="00357441"/>
    <w:rsid w:val="003576EC"/>
    <w:rsid w:val="00357E06"/>
    <w:rsid w:val="0036026E"/>
    <w:rsid w:val="00360C21"/>
    <w:rsid w:val="00361D3A"/>
    <w:rsid w:val="00363455"/>
    <w:rsid w:val="00363566"/>
    <w:rsid w:val="0036391C"/>
    <w:rsid w:val="00364149"/>
    <w:rsid w:val="00364FB5"/>
    <w:rsid w:val="00366F5F"/>
    <w:rsid w:val="00367266"/>
    <w:rsid w:val="00367900"/>
    <w:rsid w:val="00367D75"/>
    <w:rsid w:val="00367FBC"/>
    <w:rsid w:val="003701A1"/>
    <w:rsid w:val="003722B1"/>
    <w:rsid w:val="00374371"/>
    <w:rsid w:val="00375168"/>
    <w:rsid w:val="003755D8"/>
    <w:rsid w:val="00375CA6"/>
    <w:rsid w:val="00375CF9"/>
    <w:rsid w:val="00376A60"/>
    <w:rsid w:val="00377165"/>
    <w:rsid w:val="00377BCA"/>
    <w:rsid w:val="00380827"/>
    <w:rsid w:val="00380E11"/>
    <w:rsid w:val="00380F98"/>
    <w:rsid w:val="003816C3"/>
    <w:rsid w:val="0038181F"/>
    <w:rsid w:val="00381F3F"/>
    <w:rsid w:val="00382B19"/>
    <w:rsid w:val="00382EDC"/>
    <w:rsid w:val="003834BA"/>
    <w:rsid w:val="00384880"/>
    <w:rsid w:val="00384E6A"/>
    <w:rsid w:val="0038676E"/>
    <w:rsid w:val="00387192"/>
    <w:rsid w:val="00387379"/>
    <w:rsid w:val="00390507"/>
    <w:rsid w:val="00391705"/>
    <w:rsid w:val="00391832"/>
    <w:rsid w:val="0039327A"/>
    <w:rsid w:val="00393978"/>
    <w:rsid w:val="00393BC5"/>
    <w:rsid w:val="003942D0"/>
    <w:rsid w:val="00394A63"/>
    <w:rsid w:val="0039543C"/>
    <w:rsid w:val="00396BB6"/>
    <w:rsid w:val="003A035A"/>
    <w:rsid w:val="003A0903"/>
    <w:rsid w:val="003A1540"/>
    <w:rsid w:val="003A3867"/>
    <w:rsid w:val="003A545D"/>
    <w:rsid w:val="003A5F1B"/>
    <w:rsid w:val="003A708F"/>
    <w:rsid w:val="003A768D"/>
    <w:rsid w:val="003B1BD9"/>
    <w:rsid w:val="003B2130"/>
    <w:rsid w:val="003B3C19"/>
    <w:rsid w:val="003B505C"/>
    <w:rsid w:val="003B5B01"/>
    <w:rsid w:val="003C03AA"/>
    <w:rsid w:val="003C0F0C"/>
    <w:rsid w:val="003C2194"/>
    <w:rsid w:val="003C21CD"/>
    <w:rsid w:val="003C4DB5"/>
    <w:rsid w:val="003C52AE"/>
    <w:rsid w:val="003C7DE6"/>
    <w:rsid w:val="003D0842"/>
    <w:rsid w:val="003D334E"/>
    <w:rsid w:val="003D381F"/>
    <w:rsid w:val="003D4AE9"/>
    <w:rsid w:val="003D565B"/>
    <w:rsid w:val="003D57B4"/>
    <w:rsid w:val="003D6AD9"/>
    <w:rsid w:val="003E03AA"/>
    <w:rsid w:val="003E1692"/>
    <w:rsid w:val="003E1A13"/>
    <w:rsid w:val="003E2239"/>
    <w:rsid w:val="003E243C"/>
    <w:rsid w:val="003E2911"/>
    <w:rsid w:val="003E3F5E"/>
    <w:rsid w:val="003E4CE9"/>
    <w:rsid w:val="003E5063"/>
    <w:rsid w:val="003E78C0"/>
    <w:rsid w:val="003E7FA8"/>
    <w:rsid w:val="003F020F"/>
    <w:rsid w:val="003F0496"/>
    <w:rsid w:val="003F0B46"/>
    <w:rsid w:val="003F14E5"/>
    <w:rsid w:val="003F1585"/>
    <w:rsid w:val="003F214D"/>
    <w:rsid w:val="003F3096"/>
    <w:rsid w:val="003F3780"/>
    <w:rsid w:val="003F3F32"/>
    <w:rsid w:val="003F3FCC"/>
    <w:rsid w:val="003F5C99"/>
    <w:rsid w:val="003F5E72"/>
    <w:rsid w:val="003F5E9A"/>
    <w:rsid w:val="003F6033"/>
    <w:rsid w:val="003F7A40"/>
    <w:rsid w:val="00401A36"/>
    <w:rsid w:val="00402DE4"/>
    <w:rsid w:val="00402F4F"/>
    <w:rsid w:val="00403845"/>
    <w:rsid w:val="00403B4E"/>
    <w:rsid w:val="00403D97"/>
    <w:rsid w:val="00404866"/>
    <w:rsid w:val="00404F86"/>
    <w:rsid w:val="00406361"/>
    <w:rsid w:val="004067EA"/>
    <w:rsid w:val="00407232"/>
    <w:rsid w:val="004075A8"/>
    <w:rsid w:val="004079FC"/>
    <w:rsid w:val="00407AFB"/>
    <w:rsid w:val="00407C68"/>
    <w:rsid w:val="00407EAE"/>
    <w:rsid w:val="00411473"/>
    <w:rsid w:val="00411DE2"/>
    <w:rsid w:val="00411F60"/>
    <w:rsid w:val="004120D8"/>
    <w:rsid w:val="00412436"/>
    <w:rsid w:val="0041254B"/>
    <w:rsid w:val="004139E2"/>
    <w:rsid w:val="00413A6A"/>
    <w:rsid w:val="00414ACB"/>
    <w:rsid w:val="00414B06"/>
    <w:rsid w:val="004154D1"/>
    <w:rsid w:val="0041550A"/>
    <w:rsid w:val="004159D9"/>
    <w:rsid w:val="004175D2"/>
    <w:rsid w:val="00417A9E"/>
    <w:rsid w:val="00420D59"/>
    <w:rsid w:val="0042105E"/>
    <w:rsid w:val="004212D5"/>
    <w:rsid w:val="00423EA5"/>
    <w:rsid w:val="00426618"/>
    <w:rsid w:val="0042749D"/>
    <w:rsid w:val="00427B81"/>
    <w:rsid w:val="00430438"/>
    <w:rsid w:val="0043078E"/>
    <w:rsid w:val="0043086D"/>
    <w:rsid w:val="004318A9"/>
    <w:rsid w:val="0043320E"/>
    <w:rsid w:val="00433A7E"/>
    <w:rsid w:val="00435218"/>
    <w:rsid w:val="00435634"/>
    <w:rsid w:val="00435AA8"/>
    <w:rsid w:val="00435B22"/>
    <w:rsid w:val="00435B23"/>
    <w:rsid w:val="00436D2D"/>
    <w:rsid w:val="00436F37"/>
    <w:rsid w:val="004373E6"/>
    <w:rsid w:val="004374BE"/>
    <w:rsid w:val="004374CC"/>
    <w:rsid w:val="00437BDF"/>
    <w:rsid w:val="00437C59"/>
    <w:rsid w:val="00440968"/>
    <w:rsid w:val="00440B37"/>
    <w:rsid w:val="00440B92"/>
    <w:rsid w:val="00440D69"/>
    <w:rsid w:val="00441EB0"/>
    <w:rsid w:val="00442943"/>
    <w:rsid w:val="00442D00"/>
    <w:rsid w:val="004434B9"/>
    <w:rsid w:val="0044429F"/>
    <w:rsid w:val="00444D66"/>
    <w:rsid w:val="0044632D"/>
    <w:rsid w:val="00446C27"/>
    <w:rsid w:val="00447517"/>
    <w:rsid w:val="00451CBC"/>
    <w:rsid w:val="00452A6B"/>
    <w:rsid w:val="00453182"/>
    <w:rsid w:val="0045397C"/>
    <w:rsid w:val="00453E12"/>
    <w:rsid w:val="004545D2"/>
    <w:rsid w:val="00456DFE"/>
    <w:rsid w:val="0046098A"/>
    <w:rsid w:val="00461389"/>
    <w:rsid w:val="00462E1E"/>
    <w:rsid w:val="00462F95"/>
    <w:rsid w:val="004635E4"/>
    <w:rsid w:val="004643E7"/>
    <w:rsid w:val="004649D0"/>
    <w:rsid w:val="004649D7"/>
    <w:rsid w:val="00465636"/>
    <w:rsid w:val="004675CD"/>
    <w:rsid w:val="00467BE5"/>
    <w:rsid w:val="004700C5"/>
    <w:rsid w:val="0047068E"/>
    <w:rsid w:val="00470FC4"/>
    <w:rsid w:val="00471317"/>
    <w:rsid w:val="004720BA"/>
    <w:rsid w:val="00474E96"/>
    <w:rsid w:val="00475D3B"/>
    <w:rsid w:val="0047669E"/>
    <w:rsid w:val="00477CB0"/>
    <w:rsid w:val="0048021F"/>
    <w:rsid w:val="00480288"/>
    <w:rsid w:val="0048159F"/>
    <w:rsid w:val="00481FCB"/>
    <w:rsid w:val="0048255F"/>
    <w:rsid w:val="00482580"/>
    <w:rsid w:val="00485ACF"/>
    <w:rsid w:val="0048615E"/>
    <w:rsid w:val="0048646D"/>
    <w:rsid w:val="004865E1"/>
    <w:rsid w:val="00486667"/>
    <w:rsid w:val="004866C4"/>
    <w:rsid w:val="004867EB"/>
    <w:rsid w:val="00490077"/>
    <w:rsid w:val="00490449"/>
    <w:rsid w:val="00490CD7"/>
    <w:rsid w:val="00491144"/>
    <w:rsid w:val="00491DF4"/>
    <w:rsid w:val="00492F10"/>
    <w:rsid w:val="00493293"/>
    <w:rsid w:val="004932FB"/>
    <w:rsid w:val="00493797"/>
    <w:rsid w:val="004937F9"/>
    <w:rsid w:val="004945AE"/>
    <w:rsid w:val="00494BA3"/>
    <w:rsid w:val="00494FEA"/>
    <w:rsid w:val="00496801"/>
    <w:rsid w:val="00497354"/>
    <w:rsid w:val="00497E37"/>
    <w:rsid w:val="004A1E93"/>
    <w:rsid w:val="004A1FB2"/>
    <w:rsid w:val="004A26BF"/>
    <w:rsid w:val="004A2CFE"/>
    <w:rsid w:val="004A402E"/>
    <w:rsid w:val="004A4CA1"/>
    <w:rsid w:val="004A578D"/>
    <w:rsid w:val="004A6708"/>
    <w:rsid w:val="004A7170"/>
    <w:rsid w:val="004A71E4"/>
    <w:rsid w:val="004A7396"/>
    <w:rsid w:val="004A73D6"/>
    <w:rsid w:val="004A7B65"/>
    <w:rsid w:val="004B08C0"/>
    <w:rsid w:val="004B09DB"/>
    <w:rsid w:val="004B0BEE"/>
    <w:rsid w:val="004B1CDF"/>
    <w:rsid w:val="004B3A51"/>
    <w:rsid w:val="004B3D84"/>
    <w:rsid w:val="004B41D6"/>
    <w:rsid w:val="004B5532"/>
    <w:rsid w:val="004B58AC"/>
    <w:rsid w:val="004B608E"/>
    <w:rsid w:val="004B62BF"/>
    <w:rsid w:val="004B6D22"/>
    <w:rsid w:val="004B6FAA"/>
    <w:rsid w:val="004B7C38"/>
    <w:rsid w:val="004C033D"/>
    <w:rsid w:val="004C42C9"/>
    <w:rsid w:val="004C5C51"/>
    <w:rsid w:val="004D030D"/>
    <w:rsid w:val="004D03E0"/>
    <w:rsid w:val="004D11B4"/>
    <w:rsid w:val="004D17CD"/>
    <w:rsid w:val="004D19F0"/>
    <w:rsid w:val="004D40FB"/>
    <w:rsid w:val="004D4853"/>
    <w:rsid w:val="004D5208"/>
    <w:rsid w:val="004D5F92"/>
    <w:rsid w:val="004D6305"/>
    <w:rsid w:val="004D6688"/>
    <w:rsid w:val="004D789D"/>
    <w:rsid w:val="004D7C90"/>
    <w:rsid w:val="004E037A"/>
    <w:rsid w:val="004E084A"/>
    <w:rsid w:val="004E201C"/>
    <w:rsid w:val="004E29EC"/>
    <w:rsid w:val="004E375D"/>
    <w:rsid w:val="004E3D00"/>
    <w:rsid w:val="004E637A"/>
    <w:rsid w:val="004E6C96"/>
    <w:rsid w:val="004E730E"/>
    <w:rsid w:val="004F014E"/>
    <w:rsid w:val="004F1124"/>
    <w:rsid w:val="004F2330"/>
    <w:rsid w:val="004F2EFB"/>
    <w:rsid w:val="004F2F25"/>
    <w:rsid w:val="004F5BFE"/>
    <w:rsid w:val="004F6C2B"/>
    <w:rsid w:val="004F7605"/>
    <w:rsid w:val="004F76D9"/>
    <w:rsid w:val="00503191"/>
    <w:rsid w:val="0050338E"/>
    <w:rsid w:val="005036A4"/>
    <w:rsid w:val="00504788"/>
    <w:rsid w:val="0050579D"/>
    <w:rsid w:val="00506C35"/>
    <w:rsid w:val="00510BDC"/>
    <w:rsid w:val="00512685"/>
    <w:rsid w:val="0051360C"/>
    <w:rsid w:val="00513825"/>
    <w:rsid w:val="00513C90"/>
    <w:rsid w:val="005140EE"/>
    <w:rsid w:val="005141FE"/>
    <w:rsid w:val="005143E2"/>
    <w:rsid w:val="005146EE"/>
    <w:rsid w:val="00514770"/>
    <w:rsid w:val="00514B08"/>
    <w:rsid w:val="005170CD"/>
    <w:rsid w:val="0052121E"/>
    <w:rsid w:val="005214AD"/>
    <w:rsid w:val="0052215C"/>
    <w:rsid w:val="005224D9"/>
    <w:rsid w:val="00522E9F"/>
    <w:rsid w:val="0052519A"/>
    <w:rsid w:val="0052583A"/>
    <w:rsid w:val="00527F7C"/>
    <w:rsid w:val="005306B7"/>
    <w:rsid w:val="00530B1D"/>
    <w:rsid w:val="005313B7"/>
    <w:rsid w:val="00531AE6"/>
    <w:rsid w:val="00532395"/>
    <w:rsid w:val="00532CED"/>
    <w:rsid w:val="00532E65"/>
    <w:rsid w:val="005356AE"/>
    <w:rsid w:val="00537866"/>
    <w:rsid w:val="00537A14"/>
    <w:rsid w:val="0054029A"/>
    <w:rsid w:val="005403D6"/>
    <w:rsid w:val="0054083E"/>
    <w:rsid w:val="00541684"/>
    <w:rsid w:val="00541B54"/>
    <w:rsid w:val="005440F9"/>
    <w:rsid w:val="0054480D"/>
    <w:rsid w:val="005454F6"/>
    <w:rsid w:val="0054573E"/>
    <w:rsid w:val="00545E74"/>
    <w:rsid w:val="005465A3"/>
    <w:rsid w:val="00546F38"/>
    <w:rsid w:val="00547874"/>
    <w:rsid w:val="00550774"/>
    <w:rsid w:val="00552635"/>
    <w:rsid w:val="0055268F"/>
    <w:rsid w:val="00552AC5"/>
    <w:rsid w:val="0055372C"/>
    <w:rsid w:val="005549D2"/>
    <w:rsid w:val="005557A2"/>
    <w:rsid w:val="00555BB5"/>
    <w:rsid w:val="00556761"/>
    <w:rsid w:val="00557DEF"/>
    <w:rsid w:val="005600D5"/>
    <w:rsid w:val="0056015B"/>
    <w:rsid w:val="0056020A"/>
    <w:rsid w:val="00560B43"/>
    <w:rsid w:val="005610C1"/>
    <w:rsid w:val="00561565"/>
    <w:rsid w:val="00561A45"/>
    <w:rsid w:val="00563205"/>
    <w:rsid w:val="00564265"/>
    <w:rsid w:val="005644E4"/>
    <w:rsid w:val="00564582"/>
    <w:rsid w:val="005647CA"/>
    <w:rsid w:val="00564BC9"/>
    <w:rsid w:val="00564C75"/>
    <w:rsid w:val="0056562A"/>
    <w:rsid w:val="0056621A"/>
    <w:rsid w:val="0056666A"/>
    <w:rsid w:val="00567534"/>
    <w:rsid w:val="0057108D"/>
    <w:rsid w:val="00571B6B"/>
    <w:rsid w:val="00571F95"/>
    <w:rsid w:val="00573B89"/>
    <w:rsid w:val="00573F46"/>
    <w:rsid w:val="00574265"/>
    <w:rsid w:val="005750C2"/>
    <w:rsid w:val="00575B78"/>
    <w:rsid w:val="005764DF"/>
    <w:rsid w:val="005765B4"/>
    <w:rsid w:val="00576A33"/>
    <w:rsid w:val="00576A86"/>
    <w:rsid w:val="00580901"/>
    <w:rsid w:val="00581D80"/>
    <w:rsid w:val="00582335"/>
    <w:rsid w:val="00582973"/>
    <w:rsid w:val="00585B62"/>
    <w:rsid w:val="00586C2A"/>
    <w:rsid w:val="00591F14"/>
    <w:rsid w:val="0059333B"/>
    <w:rsid w:val="00595073"/>
    <w:rsid w:val="00595C0C"/>
    <w:rsid w:val="00596C34"/>
    <w:rsid w:val="0059745C"/>
    <w:rsid w:val="005A04A1"/>
    <w:rsid w:val="005A1628"/>
    <w:rsid w:val="005A1C47"/>
    <w:rsid w:val="005A3AD5"/>
    <w:rsid w:val="005A3DDE"/>
    <w:rsid w:val="005A445E"/>
    <w:rsid w:val="005A45AA"/>
    <w:rsid w:val="005A45AF"/>
    <w:rsid w:val="005A4667"/>
    <w:rsid w:val="005A5129"/>
    <w:rsid w:val="005A5684"/>
    <w:rsid w:val="005A5C81"/>
    <w:rsid w:val="005A615A"/>
    <w:rsid w:val="005A64EB"/>
    <w:rsid w:val="005A667E"/>
    <w:rsid w:val="005A77F1"/>
    <w:rsid w:val="005B11E0"/>
    <w:rsid w:val="005B15E6"/>
    <w:rsid w:val="005B2247"/>
    <w:rsid w:val="005B28D6"/>
    <w:rsid w:val="005B4B4A"/>
    <w:rsid w:val="005B4C66"/>
    <w:rsid w:val="005B52D5"/>
    <w:rsid w:val="005B53A6"/>
    <w:rsid w:val="005B5E3C"/>
    <w:rsid w:val="005B604D"/>
    <w:rsid w:val="005B67FA"/>
    <w:rsid w:val="005B7AC7"/>
    <w:rsid w:val="005C0007"/>
    <w:rsid w:val="005C0482"/>
    <w:rsid w:val="005C1770"/>
    <w:rsid w:val="005C2466"/>
    <w:rsid w:val="005C2FAE"/>
    <w:rsid w:val="005C40BB"/>
    <w:rsid w:val="005C41F0"/>
    <w:rsid w:val="005C44BF"/>
    <w:rsid w:val="005C4D8E"/>
    <w:rsid w:val="005C516B"/>
    <w:rsid w:val="005C69BE"/>
    <w:rsid w:val="005C6D6B"/>
    <w:rsid w:val="005C6E38"/>
    <w:rsid w:val="005C7D7F"/>
    <w:rsid w:val="005D05DC"/>
    <w:rsid w:val="005D09D9"/>
    <w:rsid w:val="005D0C6A"/>
    <w:rsid w:val="005D1E0F"/>
    <w:rsid w:val="005D35A1"/>
    <w:rsid w:val="005D4E5A"/>
    <w:rsid w:val="005D5587"/>
    <w:rsid w:val="005D616F"/>
    <w:rsid w:val="005D7AA4"/>
    <w:rsid w:val="005E0596"/>
    <w:rsid w:val="005E0B3E"/>
    <w:rsid w:val="005E1081"/>
    <w:rsid w:val="005E1C99"/>
    <w:rsid w:val="005E481F"/>
    <w:rsid w:val="005E4C7E"/>
    <w:rsid w:val="005E4E31"/>
    <w:rsid w:val="005E59A4"/>
    <w:rsid w:val="005E666D"/>
    <w:rsid w:val="005E68ED"/>
    <w:rsid w:val="005E7320"/>
    <w:rsid w:val="005E7772"/>
    <w:rsid w:val="005F006F"/>
    <w:rsid w:val="005F0612"/>
    <w:rsid w:val="005F1C01"/>
    <w:rsid w:val="005F21BB"/>
    <w:rsid w:val="005F2357"/>
    <w:rsid w:val="005F3032"/>
    <w:rsid w:val="005F3EF4"/>
    <w:rsid w:val="005F4104"/>
    <w:rsid w:val="005F4AFC"/>
    <w:rsid w:val="005F541B"/>
    <w:rsid w:val="005F573A"/>
    <w:rsid w:val="005F58F6"/>
    <w:rsid w:val="005F74A8"/>
    <w:rsid w:val="005F7CD7"/>
    <w:rsid w:val="00601D6D"/>
    <w:rsid w:val="00604A94"/>
    <w:rsid w:val="00605151"/>
    <w:rsid w:val="00606611"/>
    <w:rsid w:val="00606BC0"/>
    <w:rsid w:val="0061104A"/>
    <w:rsid w:val="0061119D"/>
    <w:rsid w:val="00611703"/>
    <w:rsid w:val="00611E0B"/>
    <w:rsid w:val="006125E2"/>
    <w:rsid w:val="00612674"/>
    <w:rsid w:val="0061296F"/>
    <w:rsid w:val="006132D9"/>
    <w:rsid w:val="006141C3"/>
    <w:rsid w:val="00614A01"/>
    <w:rsid w:val="00615638"/>
    <w:rsid w:val="00616A32"/>
    <w:rsid w:val="00616C42"/>
    <w:rsid w:val="00617C94"/>
    <w:rsid w:val="00620828"/>
    <w:rsid w:val="00620CD9"/>
    <w:rsid w:val="00621E01"/>
    <w:rsid w:val="0062274B"/>
    <w:rsid w:val="00623C7E"/>
    <w:rsid w:val="0062414B"/>
    <w:rsid w:val="006243A2"/>
    <w:rsid w:val="00624AEF"/>
    <w:rsid w:val="0062644A"/>
    <w:rsid w:val="00627286"/>
    <w:rsid w:val="006272A3"/>
    <w:rsid w:val="00627770"/>
    <w:rsid w:val="00627A1C"/>
    <w:rsid w:val="006306B3"/>
    <w:rsid w:val="00630A25"/>
    <w:rsid w:val="00630E88"/>
    <w:rsid w:val="006326BB"/>
    <w:rsid w:val="006328A2"/>
    <w:rsid w:val="006328FA"/>
    <w:rsid w:val="00632F0A"/>
    <w:rsid w:val="0063413A"/>
    <w:rsid w:val="0063488C"/>
    <w:rsid w:val="00634D89"/>
    <w:rsid w:val="006350F6"/>
    <w:rsid w:val="0063589F"/>
    <w:rsid w:val="006371F9"/>
    <w:rsid w:val="00637713"/>
    <w:rsid w:val="0064016C"/>
    <w:rsid w:val="006403C0"/>
    <w:rsid w:val="006408BF"/>
    <w:rsid w:val="00642D90"/>
    <w:rsid w:val="00644650"/>
    <w:rsid w:val="00644831"/>
    <w:rsid w:val="00644859"/>
    <w:rsid w:val="00644C53"/>
    <w:rsid w:val="00645E5D"/>
    <w:rsid w:val="00646992"/>
    <w:rsid w:val="00646FC6"/>
    <w:rsid w:val="00650013"/>
    <w:rsid w:val="00651405"/>
    <w:rsid w:val="00652808"/>
    <w:rsid w:val="00653F14"/>
    <w:rsid w:val="0065472F"/>
    <w:rsid w:val="00654D15"/>
    <w:rsid w:val="0065551D"/>
    <w:rsid w:val="0065634C"/>
    <w:rsid w:val="0065795F"/>
    <w:rsid w:val="00660B3C"/>
    <w:rsid w:val="00661066"/>
    <w:rsid w:val="00661AC1"/>
    <w:rsid w:val="00661CA1"/>
    <w:rsid w:val="00661CE6"/>
    <w:rsid w:val="00662C25"/>
    <w:rsid w:val="006641AC"/>
    <w:rsid w:val="00664A64"/>
    <w:rsid w:val="00664B8B"/>
    <w:rsid w:val="0066583F"/>
    <w:rsid w:val="00665B67"/>
    <w:rsid w:val="00665E7E"/>
    <w:rsid w:val="00666331"/>
    <w:rsid w:val="00666B4E"/>
    <w:rsid w:val="006678CD"/>
    <w:rsid w:val="006707CC"/>
    <w:rsid w:val="00670866"/>
    <w:rsid w:val="00670E8C"/>
    <w:rsid w:val="006719F1"/>
    <w:rsid w:val="00671FBA"/>
    <w:rsid w:val="00673716"/>
    <w:rsid w:val="0067389C"/>
    <w:rsid w:val="006747F7"/>
    <w:rsid w:val="00675D7B"/>
    <w:rsid w:val="006761F7"/>
    <w:rsid w:val="00676EAD"/>
    <w:rsid w:val="00677148"/>
    <w:rsid w:val="00677627"/>
    <w:rsid w:val="00681020"/>
    <w:rsid w:val="00681B10"/>
    <w:rsid w:val="006829F9"/>
    <w:rsid w:val="00682C03"/>
    <w:rsid w:val="0068312B"/>
    <w:rsid w:val="00683A2D"/>
    <w:rsid w:val="00683D32"/>
    <w:rsid w:val="00685074"/>
    <w:rsid w:val="0068508D"/>
    <w:rsid w:val="0068670A"/>
    <w:rsid w:val="0068709E"/>
    <w:rsid w:val="006879D1"/>
    <w:rsid w:val="006907D2"/>
    <w:rsid w:val="00690A9B"/>
    <w:rsid w:val="0069286D"/>
    <w:rsid w:val="006937BD"/>
    <w:rsid w:val="00694192"/>
    <w:rsid w:val="00694EA3"/>
    <w:rsid w:val="0069570E"/>
    <w:rsid w:val="00696151"/>
    <w:rsid w:val="0069672A"/>
    <w:rsid w:val="00696E4D"/>
    <w:rsid w:val="00697463"/>
    <w:rsid w:val="00697CE0"/>
    <w:rsid w:val="006A060A"/>
    <w:rsid w:val="006A070D"/>
    <w:rsid w:val="006A1148"/>
    <w:rsid w:val="006A287E"/>
    <w:rsid w:val="006A3766"/>
    <w:rsid w:val="006A4CE4"/>
    <w:rsid w:val="006A4EE6"/>
    <w:rsid w:val="006A4F44"/>
    <w:rsid w:val="006A507C"/>
    <w:rsid w:val="006A68DC"/>
    <w:rsid w:val="006A7DBA"/>
    <w:rsid w:val="006B2051"/>
    <w:rsid w:val="006B231A"/>
    <w:rsid w:val="006B2B5B"/>
    <w:rsid w:val="006B3826"/>
    <w:rsid w:val="006B4AC8"/>
    <w:rsid w:val="006B5603"/>
    <w:rsid w:val="006B60F5"/>
    <w:rsid w:val="006B7888"/>
    <w:rsid w:val="006B7C29"/>
    <w:rsid w:val="006C056F"/>
    <w:rsid w:val="006C1ABC"/>
    <w:rsid w:val="006C1AE0"/>
    <w:rsid w:val="006C22D5"/>
    <w:rsid w:val="006C2695"/>
    <w:rsid w:val="006C3562"/>
    <w:rsid w:val="006C3628"/>
    <w:rsid w:val="006C370C"/>
    <w:rsid w:val="006C681D"/>
    <w:rsid w:val="006C6A8D"/>
    <w:rsid w:val="006C717F"/>
    <w:rsid w:val="006C7351"/>
    <w:rsid w:val="006D0050"/>
    <w:rsid w:val="006D00E0"/>
    <w:rsid w:val="006D0A40"/>
    <w:rsid w:val="006D0B1B"/>
    <w:rsid w:val="006D0EC2"/>
    <w:rsid w:val="006D15F4"/>
    <w:rsid w:val="006D1AA5"/>
    <w:rsid w:val="006D44EC"/>
    <w:rsid w:val="006D5034"/>
    <w:rsid w:val="006D5232"/>
    <w:rsid w:val="006D62B0"/>
    <w:rsid w:val="006D6514"/>
    <w:rsid w:val="006D67D4"/>
    <w:rsid w:val="006D7229"/>
    <w:rsid w:val="006E1DE5"/>
    <w:rsid w:val="006E387C"/>
    <w:rsid w:val="006E3D85"/>
    <w:rsid w:val="006E5E77"/>
    <w:rsid w:val="006F0004"/>
    <w:rsid w:val="006F14F3"/>
    <w:rsid w:val="006F1740"/>
    <w:rsid w:val="006F299B"/>
    <w:rsid w:val="006F2F82"/>
    <w:rsid w:val="006F3BA5"/>
    <w:rsid w:val="006F4130"/>
    <w:rsid w:val="006F49B3"/>
    <w:rsid w:val="006F52A4"/>
    <w:rsid w:val="006F55B4"/>
    <w:rsid w:val="006F6899"/>
    <w:rsid w:val="006F6C93"/>
    <w:rsid w:val="006F74A4"/>
    <w:rsid w:val="006F7BCC"/>
    <w:rsid w:val="00700167"/>
    <w:rsid w:val="007001A1"/>
    <w:rsid w:val="00700A73"/>
    <w:rsid w:val="00700D09"/>
    <w:rsid w:val="00701802"/>
    <w:rsid w:val="0070194F"/>
    <w:rsid w:val="00702F66"/>
    <w:rsid w:val="00703314"/>
    <w:rsid w:val="00703F1F"/>
    <w:rsid w:val="007040A2"/>
    <w:rsid w:val="00704175"/>
    <w:rsid w:val="00705209"/>
    <w:rsid w:val="007061F7"/>
    <w:rsid w:val="00706A1B"/>
    <w:rsid w:val="0070783C"/>
    <w:rsid w:val="00707AB9"/>
    <w:rsid w:val="00710157"/>
    <w:rsid w:val="0071161D"/>
    <w:rsid w:val="007118EF"/>
    <w:rsid w:val="00711906"/>
    <w:rsid w:val="00712416"/>
    <w:rsid w:val="00712962"/>
    <w:rsid w:val="00712B5E"/>
    <w:rsid w:val="0071327D"/>
    <w:rsid w:val="00713CD3"/>
    <w:rsid w:val="00713E4E"/>
    <w:rsid w:val="00713E8F"/>
    <w:rsid w:val="00714332"/>
    <w:rsid w:val="00714E53"/>
    <w:rsid w:val="007162CD"/>
    <w:rsid w:val="00716379"/>
    <w:rsid w:val="007166E2"/>
    <w:rsid w:val="00716BD0"/>
    <w:rsid w:val="00716DEC"/>
    <w:rsid w:val="007171EA"/>
    <w:rsid w:val="00717C88"/>
    <w:rsid w:val="00721B57"/>
    <w:rsid w:val="00722A2A"/>
    <w:rsid w:val="0072486B"/>
    <w:rsid w:val="00724951"/>
    <w:rsid w:val="00724F1C"/>
    <w:rsid w:val="007255DA"/>
    <w:rsid w:val="00727056"/>
    <w:rsid w:val="0072717A"/>
    <w:rsid w:val="00731074"/>
    <w:rsid w:val="00731A71"/>
    <w:rsid w:val="00732015"/>
    <w:rsid w:val="0073397E"/>
    <w:rsid w:val="00734C38"/>
    <w:rsid w:val="007351B6"/>
    <w:rsid w:val="0073692D"/>
    <w:rsid w:val="00736C82"/>
    <w:rsid w:val="0073737F"/>
    <w:rsid w:val="00737705"/>
    <w:rsid w:val="0074107F"/>
    <w:rsid w:val="0074276C"/>
    <w:rsid w:val="007437E0"/>
    <w:rsid w:val="0074381C"/>
    <w:rsid w:val="00744DBD"/>
    <w:rsid w:val="0074556A"/>
    <w:rsid w:val="00745749"/>
    <w:rsid w:val="0074650C"/>
    <w:rsid w:val="007467BE"/>
    <w:rsid w:val="007473F0"/>
    <w:rsid w:val="0074753B"/>
    <w:rsid w:val="0075002A"/>
    <w:rsid w:val="007506E7"/>
    <w:rsid w:val="00750E22"/>
    <w:rsid w:val="00751D89"/>
    <w:rsid w:val="00752BEE"/>
    <w:rsid w:val="007548EE"/>
    <w:rsid w:val="00754964"/>
    <w:rsid w:val="00754EA2"/>
    <w:rsid w:val="007554E2"/>
    <w:rsid w:val="0075606A"/>
    <w:rsid w:val="00756E3D"/>
    <w:rsid w:val="00757A5E"/>
    <w:rsid w:val="00757AD8"/>
    <w:rsid w:val="00757EB4"/>
    <w:rsid w:val="00760947"/>
    <w:rsid w:val="00760A0D"/>
    <w:rsid w:val="00761123"/>
    <w:rsid w:val="00761B5C"/>
    <w:rsid w:val="00761DD8"/>
    <w:rsid w:val="00765561"/>
    <w:rsid w:val="007660EB"/>
    <w:rsid w:val="00766B3D"/>
    <w:rsid w:val="00766BCA"/>
    <w:rsid w:val="00766CE8"/>
    <w:rsid w:val="00767EE9"/>
    <w:rsid w:val="00771301"/>
    <w:rsid w:val="00771571"/>
    <w:rsid w:val="00771D0A"/>
    <w:rsid w:val="007727ED"/>
    <w:rsid w:val="00772CFF"/>
    <w:rsid w:val="00772F7D"/>
    <w:rsid w:val="0077349C"/>
    <w:rsid w:val="007734BC"/>
    <w:rsid w:val="00773547"/>
    <w:rsid w:val="00773FAA"/>
    <w:rsid w:val="00774976"/>
    <w:rsid w:val="00775A8B"/>
    <w:rsid w:val="00775E03"/>
    <w:rsid w:val="00776D27"/>
    <w:rsid w:val="00777423"/>
    <w:rsid w:val="00782A18"/>
    <w:rsid w:val="00782DC4"/>
    <w:rsid w:val="0078311D"/>
    <w:rsid w:val="0078363C"/>
    <w:rsid w:val="00786057"/>
    <w:rsid w:val="0078662A"/>
    <w:rsid w:val="00791F3E"/>
    <w:rsid w:val="00792373"/>
    <w:rsid w:val="007929AC"/>
    <w:rsid w:val="007937DD"/>
    <w:rsid w:val="00794020"/>
    <w:rsid w:val="00794145"/>
    <w:rsid w:val="00794755"/>
    <w:rsid w:val="007A04BB"/>
    <w:rsid w:val="007A23C2"/>
    <w:rsid w:val="007A2D36"/>
    <w:rsid w:val="007A44CB"/>
    <w:rsid w:val="007A48DE"/>
    <w:rsid w:val="007A4C3B"/>
    <w:rsid w:val="007A5923"/>
    <w:rsid w:val="007A6838"/>
    <w:rsid w:val="007A77D8"/>
    <w:rsid w:val="007B10D6"/>
    <w:rsid w:val="007B2987"/>
    <w:rsid w:val="007B2A06"/>
    <w:rsid w:val="007B3044"/>
    <w:rsid w:val="007B3AA2"/>
    <w:rsid w:val="007B45E5"/>
    <w:rsid w:val="007B56F5"/>
    <w:rsid w:val="007B5D3A"/>
    <w:rsid w:val="007B657C"/>
    <w:rsid w:val="007B667C"/>
    <w:rsid w:val="007B6D73"/>
    <w:rsid w:val="007C09B9"/>
    <w:rsid w:val="007C1790"/>
    <w:rsid w:val="007C1D3F"/>
    <w:rsid w:val="007C1DAA"/>
    <w:rsid w:val="007C2899"/>
    <w:rsid w:val="007C340F"/>
    <w:rsid w:val="007C4164"/>
    <w:rsid w:val="007C62A5"/>
    <w:rsid w:val="007C79CD"/>
    <w:rsid w:val="007D0279"/>
    <w:rsid w:val="007D03B6"/>
    <w:rsid w:val="007D09A4"/>
    <w:rsid w:val="007D0EDE"/>
    <w:rsid w:val="007D1814"/>
    <w:rsid w:val="007D1B18"/>
    <w:rsid w:val="007D27F2"/>
    <w:rsid w:val="007D6042"/>
    <w:rsid w:val="007D6CB6"/>
    <w:rsid w:val="007D76D5"/>
    <w:rsid w:val="007D774C"/>
    <w:rsid w:val="007E1048"/>
    <w:rsid w:val="007E17AC"/>
    <w:rsid w:val="007E1955"/>
    <w:rsid w:val="007E2735"/>
    <w:rsid w:val="007E40EB"/>
    <w:rsid w:val="007E44BE"/>
    <w:rsid w:val="007E5CD6"/>
    <w:rsid w:val="007E6951"/>
    <w:rsid w:val="007E73E1"/>
    <w:rsid w:val="007E756B"/>
    <w:rsid w:val="007E76BA"/>
    <w:rsid w:val="007E7D68"/>
    <w:rsid w:val="007E7DA8"/>
    <w:rsid w:val="007E7E97"/>
    <w:rsid w:val="007F0788"/>
    <w:rsid w:val="007F0C5A"/>
    <w:rsid w:val="007F0E00"/>
    <w:rsid w:val="007F22D3"/>
    <w:rsid w:val="007F2827"/>
    <w:rsid w:val="007F309C"/>
    <w:rsid w:val="007F3705"/>
    <w:rsid w:val="007F5639"/>
    <w:rsid w:val="007F5900"/>
    <w:rsid w:val="007F595F"/>
    <w:rsid w:val="007F6154"/>
    <w:rsid w:val="007F694D"/>
    <w:rsid w:val="007F70E6"/>
    <w:rsid w:val="007F7BC4"/>
    <w:rsid w:val="0080000A"/>
    <w:rsid w:val="008012A8"/>
    <w:rsid w:val="00801382"/>
    <w:rsid w:val="00801B06"/>
    <w:rsid w:val="00801FAB"/>
    <w:rsid w:val="00802196"/>
    <w:rsid w:val="00802687"/>
    <w:rsid w:val="00802AA4"/>
    <w:rsid w:val="00803061"/>
    <w:rsid w:val="00803AB4"/>
    <w:rsid w:val="00803E85"/>
    <w:rsid w:val="00803EC6"/>
    <w:rsid w:val="00803F1A"/>
    <w:rsid w:val="008049AF"/>
    <w:rsid w:val="00804A3E"/>
    <w:rsid w:val="00804C8A"/>
    <w:rsid w:val="00804CC7"/>
    <w:rsid w:val="008054A0"/>
    <w:rsid w:val="008057BB"/>
    <w:rsid w:val="008060B5"/>
    <w:rsid w:val="008061AD"/>
    <w:rsid w:val="00806F95"/>
    <w:rsid w:val="00810000"/>
    <w:rsid w:val="00811263"/>
    <w:rsid w:val="0081128B"/>
    <w:rsid w:val="008117C1"/>
    <w:rsid w:val="00811B26"/>
    <w:rsid w:val="008125C8"/>
    <w:rsid w:val="00812B56"/>
    <w:rsid w:val="00814517"/>
    <w:rsid w:val="00815D19"/>
    <w:rsid w:val="00816666"/>
    <w:rsid w:val="008167DE"/>
    <w:rsid w:val="008168DE"/>
    <w:rsid w:val="00816D7A"/>
    <w:rsid w:val="00816F99"/>
    <w:rsid w:val="008173F7"/>
    <w:rsid w:val="008176A6"/>
    <w:rsid w:val="00820D38"/>
    <w:rsid w:val="00820E13"/>
    <w:rsid w:val="008215DC"/>
    <w:rsid w:val="008216C1"/>
    <w:rsid w:val="008222B1"/>
    <w:rsid w:val="0082285D"/>
    <w:rsid w:val="00822C22"/>
    <w:rsid w:val="00822F2D"/>
    <w:rsid w:val="00823110"/>
    <w:rsid w:val="00823F80"/>
    <w:rsid w:val="00824AD2"/>
    <w:rsid w:val="00825572"/>
    <w:rsid w:val="0082625C"/>
    <w:rsid w:val="008265D3"/>
    <w:rsid w:val="008266BA"/>
    <w:rsid w:val="0082697E"/>
    <w:rsid w:val="0083184D"/>
    <w:rsid w:val="00831F4F"/>
    <w:rsid w:val="008323F6"/>
    <w:rsid w:val="00832EEB"/>
    <w:rsid w:val="0083403D"/>
    <w:rsid w:val="0083612F"/>
    <w:rsid w:val="00840372"/>
    <w:rsid w:val="008404B7"/>
    <w:rsid w:val="00840AC3"/>
    <w:rsid w:val="008427CB"/>
    <w:rsid w:val="00842D83"/>
    <w:rsid w:val="00842F67"/>
    <w:rsid w:val="00843500"/>
    <w:rsid w:val="00843C53"/>
    <w:rsid w:val="00844EFD"/>
    <w:rsid w:val="00845B2A"/>
    <w:rsid w:val="0084717A"/>
    <w:rsid w:val="00847C3E"/>
    <w:rsid w:val="008503C1"/>
    <w:rsid w:val="00851192"/>
    <w:rsid w:val="008554CC"/>
    <w:rsid w:val="008557B3"/>
    <w:rsid w:val="00855BCB"/>
    <w:rsid w:val="00856876"/>
    <w:rsid w:val="008576CD"/>
    <w:rsid w:val="00860709"/>
    <w:rsid w:val="008617F5"/>
    <w:rsid w:val="00861ABF"/>
    <w:rsid w:val="00862D8B"/>
    <w:rsid w:val="00862E66"/>
    <w:rsid w:val="00863321"/>
    <w:rsid w:val="00864DB0"/>
    <w:rsid w:val="00865400"/>
    <w:rsid w:val="00865FB5"/>
    <w:rsid w:val="008667A9"/>
    <w:rsid w:val="008667CC"/>
    <w:rsid w:val="008668B1"/>
    <w:rsid w:val="00866AAD"/>
    <w:rsid w:val="008672BC"/>
    <w:rsid w:val="00867C2D"/>
    <w:rsid w:val="00870174"/>
    <w:rsid w:val="008715B9"/>
    <w:rsid w:val="008718EB"/>
    <w:rsid w:val="00871C8F"/>
    <w:rsid w:val="00872D03"/>
    <w:rsid w:val="008740B7"/>
    <w:rsid w:val="008750D6"/>
    <w:rsid w:val="00875F31"/>
    <w:rsid w:val="00876127"/>
    <w:rsid w:val="008767FE"/>
    <w:rsid w:val="00876E63"/>
    <w:rsid w:val="0088029B"/>
    <w:rsid w:val="00880854"/>
    <w:rsid w:val="00880A69"/>
    <w:rsid w:val="00881D8C"/>
    <w:rsid w:val="00883778"/>
    <w:rsid w:val="00883BE4"/>
    <w:rsid w:val="00884735"/>
    <w:rsid w:val="00885486"/>
    <w:rsid w:val="008859EE"/>
    <w:rsid w:val="00887116"/>
    <w:rsid w:val="008876BC"/>
    <w:rsid w:val="00887745"/>
    <w:rsid w:val="0088780C"/>
    <w:rsid w:val="0089095B"/>
    <w:rsid w:val="00892018"/>
    <w:rsid w:val="00892F23"/>
    <w:rsid w:val="00893480"/>
    <w:rsid w:val="008941D6"/>
    <w:rsid w:val="008944F1"/>
    <w:rsid w:val="0089506F"/>
    <w:rsid w:val="008A0D8A"/>
    <w:rsid w:val="008A11C4"/>
    <w:rsid w:val="008A16DD"/>
    <w:rsid w:val="008A173E"/>
    <w:rsid w:val="008A1AFF"/>
    <w:rsid w:val="008A1C78"/>
    <w:rsid w:val="008A3D45"/>
    <w:rsid w:val="008A412F"/>
    <w:rsid w:val="008A43BC"/>
    <w:rsid w:val="008A4450"/>
    <w:rsid w:val="008A49FA"/>
    <w:rsid w:val="008A5BCE"/>
    <w:rsid w:val="008A7644"/>
    <w:rsid w:val="008B00F3"/>
    <w:rsid w:val="008B0AC8"/>
    <w:rsid w:val="008B23E3"/>
    <w:rsid w:val="008B26C8"/>
    <w:rsid w:val="008B2F34"/>
    <w:rsid w:val="008B3941"/>
    <w:rsid w:val="008B41C6"/>
    <w:rsid w:val="008B55D6"/>
    <w:rsid w:val="008B5E9C"/>
    <w:rsid w:val="008B772A"/>
    <w:rsid w:val="008C1504"/>
    <w:rsid w:val="008C2495"/>
    <w:rsid w:val="008C3968"/>
    <w:rsid w:val="008C4570"/>
    <w:rsid w:val="008C4694"/>
    <w:rsid w:val="008C4ADD"/>
    <w:rsid w:val="008C4B0F"/>
    <w:rsid w:val="008C5155"/>
    <w:rsid w:val="008C5B9F"/>
    <w:rsid w:val="008C5FFC"/>
    <w:rsid w:val="008C70DA"/>
    <w:rsid w:val="008D0DEA"/>
    <w:rsid w:val="008D1616"/>
    <w:rsid w:val="008D3B8F"/>
    <w:rsid w:val="008D446E"/>
    <w:rsid w:val="008D455E"/>
    <w:rsid w:val="008D67F3"/>
    <w:rsid w:val="008D705F"/>
    <w:rsid w:val="008D7E0D"/>
    <w:rsid w:val="008E3CAF"/>
    <w:rsid w:val="008E5A54"/>
    <w:rsid w:val="008E5F6A"/>
    <w:rsid w:val="008E6147"/>
    <w:rsid w:val="008E6569"/>
    <w:rsid w:val="008E6600"/>
    <w:rsid w:val="008E6709"/>
    <w:rsid w:val="008E6726"/>
    <w:rsid w:val="008E7262"/>
    <w:rsid w:val="008E782A"/>
    <w:rsid w:val="008E7AEB"/>
    <w:rsid w:val="008F019A"/>
    <w:rsid w:val="008F0993"/>
    <w:rsid w:val="008F19FF"/>
    <w:rsid w:val="008F244F"/>
    <w:rsid w:val="008F2A6C"/>
    <w:rsid w:val="008F32B0"/>
    <w:rsid w:val="008F41B3"/>
    <w:rsid w:val="008F49EC"/>
    <w:rsid w:val="008F4F1E"/>
    <w:rsid w:val="008F5B6E"/>
    <w:rsid w:val="008F5B92"/>
    <w:rsid w:val="008F5F04"/>
    <w:rsid w:val="008F677D"/>
    <w:rsid w:val="008F6D36"/>
    <w:rsid w:val="009015C9"/>
    <w:rsid w:val="00901F3B"/>
    <w:rsid w:val="009025C8"/>
    <w:rsid w:val="00902E79"/>
    <w:rsid w:val="0090379C"/>
    <w:rsid w:val="00903A97"/>
    <w:rsid w:val="00904011"/>
    <w:rsid w:val="00906281"/>
    <w:rsid w:val="009067FA"/>
    <w:rsid w:val="009072A6"/>
    <w:rsid w:val="0091025A"/>
    <w:rsid w:val="00911DE0"/>
    <w:rsid w:val="009131C9"/>
    <w:rsid w:val="00914725"/>
    <w:rsid w:val="009150DF"/>
    <w:rsid w:val="0091566C"/>
    <w:rsid w:val="009156AD"/>
    <w:rsid w:val="00915A5D"/>
    <w:rsid w:val="00915C9E"/>
    <w:rsid w:val="00916A77"/>
    <w:rsid w:val="00917DE7"/>
    <w:rsid w:val="00920274"/>
    <w:rsid w:val="009216C6"/>
    <w:rsid w:val="00922EC8"/>
    <w:rsid w:val="009238DA"/>
    <w:rsid w:val="0092402F"/>
    <w:rsid w:val="0092441B"/>
    <w:rsid w:val="00924707"/>
    <w:rsid w:val="00924E29"/>
    <w:rsid w:val="00924E2D"/>
    <w:rsid w:val="00925CB2"/>
    <w:rsid w:val="00927AF2"/>
    <w:rsid w:val="009304B6"/>
    <w:rsid w:val="009306D2"/>
    <w:rsid w:val="00930B14"/>
    <w:rsid w:val="00933E2E"/>
    <w:rsid w:val="00934AF6"/>
    <w:rsid w:val="00935EB9"/>
    <w:rsid w:val="009360F7"/>
    <w:rsid w:val="009377C6"/>
    <w:rsid w:val="00937D73"/>
    <w:rsid w:val="00940218"/>
    <w:rsid w:val="00940DCF"/>
    <w:rsid w:val="009412C2"/>
    <w:rsid w:val="00941FB6"/>
    <w:rsid w:val="009427E8"/>
    <w:rsid w:val="009427ED"/>
    <w:rsid w:val="0094297F"/>
    <w:rsid w:val="00944DA6"/>
    <w:rsid w:val="00944F12"/>
    <w:rsid w:val="009466E2"/>
    <w:rsid w:val="00946932"/>
    <w:rsid w:val="00947505"/>
    <w:rsid w:val="00947AFE"/>
    <w:rsid w:val="00947BCE"/>
    <w:rsid w:val="00947C1A"/>
    <w:rsid w:val="00947D96"/>
    <w:rsid w:val="00950C7E"/>
    <w:rsid w:val="0095174D"/>
    <w:rsid w:val="009519F8"/>
    <w:rsid w:val="0095246F"/>
    <w:rsid w:val="009528EF"/>
    <w:rsid w:val="00952B05"/>
    <w:rsid w:val="009530C9"/>
    <w:rsid w:val="0095580A"/>
    <w:rsid w:val="009569A8"/>
    <w:rsid w:val="00956E9E"/>
    <w:rsid w:val="00957615"/>
    <w:rsid w:val="0095790A"/>
    <w:rsid w:val="00957D52"/>
    <w:rsid w:val="00957F96"/>
    <w:rsid w:val="009609CE"/>
    <w:rsid w:val="00961063"/>
    <w:rsid w:val="00962955"/>
    <w:rsid w:val="00962C38"/>
    <w:rsid w:val="00962FEA"/>
    <w:rsid w:val="00963EE3"/>
    <w:rsid w:val="00966726"/>
    <w:rsid w:val="009668FF"/>
    <w:rsid w:val="0096743A"/>
    <w:rsid w:val="00967B72"/>
    <w:rsid w:val="00970323"/>
    <w:rsid w:val="0097179E"/>
    <w:rsid w:val="00971B0E"/>
    <w:rsid w:val="00972368"/>
    <w:rsid w:val="00972C6D"/>
    <w:rsid w:val="00973AEE"/>
    <w:rsid w:val="00974353"/>
    <w:rsid w:val="00974CAB"/>
    <w:rsid w:val="0097578E"/>
    <w:rsid w:val="0097581F"/>
    <w:rsid w:val="0098062E"/>
    <w:rsid w:val="0098062F"/>
    <w:rsid w:val="00980A9C"/>
    <w:rsid w:val="00980DB6"/>
    <w:rsid w:val="009816AC"/>
    <w:rsid w:val="0098177F"/>
    <w:rsid w:val="00981BBA"/>
    <w:rsid w:val="00981FF5"/>
    <w:rsid w:val="00982C07"/>
    <w:rsid w:val="00985A51"/>
    <w:rsid w:val="0098624B"/>
    <w:rsid w:val="0098778B"/>
    <w:rsid w:val="00990BC2"/>
    <w:rsid w:val="00991A66"/>
    <w:rsid w:val="00991F5A"/>
    <w:rsid w:val="00994533"/>
    <w:rsid w:val="00994EBF"/>
    <w:rsid w:val="009958FB"/>
    <w:rsid w:val="00995CFA"/>
    <w:rsid w:val="009A08D2"/>
    <w:rsid w:val="009A0FEB"/>
    <w:rsid w:val="009A1014"/>
    <w:rsid w:val="009A1B88"/>
    <w:rsid w:val="009A1C08"/>
    <w:rsid w:val="009A2392"/>
    <w:rsid w:val="009A2FBE"/>
    <w:rsid w:val="009A5403"/>
    <w:rsid w:val="009A617E"/>
    <w:rsid w:val="009A67FD"/>
    <w:rsid w:val="009A6F36"/>
    <w:rsid w:val="009A744B"/>
    <w:rsid w:val="009A7490"/>
    <w:rsid w:val="009A7B0C"/>
    <w:rsid w:val="009A7E18"/>
    <w:rsid w:val="009B20A1"/>
    <w:rsid w:val="009B301A"/>
    <w:rsid w:val="009B3B21"/>
    <w:rsid w:val="009B3C4A"/>
    <w:rsid w:val="009B3D82"/>
    <w:rsid w:val="009B50D0"/>
    <w:rsid w:val="009B54A2"/>
    <w:rsid w:val="009B5AA8"/>
    <w:rsid w:val="009B6BFC"/>
    <w:rsid w:val="009B7480"/>
    <w:rsid w:val="009B7785"/>
    <w:rsid w:val="009B7B0D"/>
    <w:rsid w:val="009C004E"/>
    <w:rsid w:val="009C088B"/>
    <w:rsid w:val="009C0EF8"/>
    <w:rsid w:val="009C393C"/>
    <w:rsid w:val="009C4745"/>
    <w:rsid w:val="009C5638"/>
    <w:rsid w:val="009C5875"/>
    <w:rsid w:val="009C6870"/>
    <w:rsid w:val="009C7D0C"/>
    <w:rsid w:val="009C7D93"/>
    <w:rsid w:val="009D084C"/>
    <w:rsid w:val="009D15DF"/>
    <w:rsid w:val="009D179C"/>
    <w:rsid w:val="009D1CC0"/>
    <w:rsid w:val="009D22FA"/>
    <w:rsid w:val="009D275D"/>
    <w:rsid w:val="009D30E1"/>
    <w:rsid w:val="009D352B"/>
    <w:rsid w:val="009D5122"/>
    <w:rsid w:val="009D51AC"/>
    <w:rsid w:val="009D57C3"/>
    <w:rsid w:val="009D6078"/>
    <w:rsid w:val="009D63C4"/>
    <w:rsid w:val="009E0031"/>
    <w:rsid w:val="009E0459"/>
    <w:rsid w:val="009E0A25"/>
    <w:rsid w:val="009E3721"/>
    <w:rsid w:val="009E40D3"/>
    <w:rsid w:val="009E599C"/>
    <w:rsid w:val="009E6BE3"/>
    <w:rsid w:val="009E7FDF"/>
    <w:rsid w:val="009F0655"/>
    <w:rsid w:val="009F1833"/>
    <w:rsid w:val="009F1C03"/>
    <w:rsid w:val="009F2C60"/>
    <w:rsid w:val="009F2E99"/>
    <w:rsid w:val="009F3017"/>
    <w:rsid w:val="009F3C82"/>
    <w:rsid w:val="009F4DF1"/>
    <w:rsid w:val="009F5E21"/>
    <w:rsid w:val="009F669F"/>
    <w:rsid w:val="009F6875"/>
    <w:rsid w:val="009F69B5"/>
    <w:rsid w:val="009F732F"/>
    <w:rsid w:val="009F7F38"/>
    <w:rsid w:val="00A00AB0"/>
    <w:rsid w:val="00A00F77"/>
    <w:rsid w:val="00A01C5E"/>
    <w:rsid w:val="00A0344F"/>
    <w:rsid w:val="00A03456"/>
    <w:rsid w:val="00A0416C"/>
    <w:rsid w:val="00A058AD"/>
    <w:rsid w:val="00A059FA"/>
    <w:rsid w:val="00A06CED"/>
    <w:rsid w:val="00A06D08"/>
    <w:rsid w:val="00A06D42"/>
    <w:rsid w:val="00A10376"/>
    <w:rsid w:val="00A111A5"/>
    <w:rsid w:val="00A115E9"/>
    <w:rsid w:val="00A12595"/>
    <w:rsid w:val="00A12E71"/>
    <w:rsid w:val="00A143D2"/>
    <w:rsid w:val="00A14630"/>
    <w:rsid w:val="00A148A4"/>
    <w:rsid w:val="00A15094"/>
    <w:rsid w:val="00A15DCF"/>
    <w:rsid w:val="00A16C2B"/>
    <w:rsid w:val="00A17D3C"/>
    <w:rsid w:val="00A202F3"/>
    <w:rsid w:val="00A20308"/>
    <w:rsid w:val="00A203F6"/>
    <w:rsid w:val="00A210D1"/>
    <w:rsid w:val="00A215AE"/>
    <w:rsid w:val="00A221F4"/>
    <w:rsid w:val="00A226FA"/>
    <w:rsid w:val="00A231D4"/>
    <w:rsid w:val="00A2353B"/>
    <w:rsid w:val="00A23A80"/>
    <w:rsid w:val="00A26115"/>
    <w:rsid w:val="00A265B6"/>
    <w:rsid w:val="00A272A5"/>
    <w:rsid w:val="00A27A4D"/>
    <w:rsid w:val="00A30AFD"/>
    <w:rsid w:val="00A310B9"/>
    <w:rsid w:val="00A3119A"/>
    <w:rsid w:val="00A3123C"/>
    <w:rsid w:val="00A31740"/>
    <w:rsid w:val="00A31A1A"/>
    <w:rsid w:val="00A320DB"/>
    <w:rsid w:val="00A32518"/>
    <w:rsid w:val="00A33EEC"/>
    <w:rsid w:val="00A360E7"/>
    <w:rsid w:val="00A364C6"/>
    <w:rsid w:val="00A375AE"/>
    <w:rsid w:val="00A3792D"/>
    <w:rsid w:val="00A411FE"/>
    <w:rsid w:val="00A43158"/>
    <w:rsid w:val="00A433BD"/>
    <w:rsid w:val="00A43697"/>
    <w:rsid w:val="00A43EEB"/>
    <w:rsid w:val="00A43F73"/>
    <w:rsid w:val="00A44885"/>
    <w:rsid w:val="00A45E45"/>
    <w:rsid w:val="00A46578"/>
    <w:rsid w:val="00A46B6C"/>
    <w:rsid w:val="00A51B6A"/>
    <w:rsid w:val="00A51FA6"/>
    <w:rsid w:val="00A52C19"/>
    <w:rsid w:val="00A53BBF"/>
    <w:rsid w:val="00A53C9A"/>
    <w:rsid w:val="00A53CAA"/>
    <w:rsid w:val="00A56103"/>
    <w:rsid w:val="00A575ED"/>
    <w:rsid w:val="00A576DC"/>
    <w:rsid w:val="00A6052F"/>
    <w:rsid w:val="00A60616"/>
    <w:rsid w:val="00A6097D"/>
    <w:rsid w:val="00A6231F"/>
    <w:rsid w:val="00A63017"/>
    <w:rsid w:val="00A632EA"/>
    <w:rsid w:val="00A63F7F"/>
    <w:rsid w:val="00A64D8E"/>
    <w:rsid w:val="00A666FB"/>
    <w:rsid w:val="00A66D42"/>
    <w:rsid w:val="00A723AC"/>
    <w:rsid w:val="00A72BBE"/>
    <w:rsid w:val="00A72E06"/>
    <w:rsid w:val="00A73F12"/>
    <w:rsid w:val="00A746DE"/>
    <w:rsid w:val="00A74859"/>
    <w:rsid w:val="00A74F10"/>
    <w:rsid w:val="00A752AA"/>
    <w:rsid w:val="00A755D2"/>
    <w:rsid w:val="00A7560F"/>
    <w:rsid w:val="00A762FC"/>
    <w:rsid w:val="00A76BE6"/>
    <w:rsid w:val="00A76FB8"/>
    <w:rsid w:val="00A81427"/>
    <w:rsid w:val="00A81871"/>
    <w:rsid w:val="00A82CD4"/>
    <w:rsid w:val="00A82F93"/>
    <w:rsid w:val="00A83EFA"/>
    <w:rsid w:val="00A84B3F"/>
    <w:rsid w:val="00A85859"/>
    <w:rsid w:val="00A85F59"/>
    <w:rsid w:val="00A86FBA"/>
    <w:rsid w:val="00A8708E"/>
    <w:rsid w:val="00A87340"/>
    <w:rsid w:val="00A9035B"/>
    <w:rsid w:val="00A90408"/>
    <w:rsid w:val="00A9063F"/>
    <w:rsid w:val="00A90A0E"/>
    <w:rsid w:val="00A90FED"/>
    <w:rsid w:val="00A91358"/>
    <w:rsid w:val="00A91AA7"/>
    <w:rsid w:val="00A91D87"/>
    <w:rsid w:val="00A92B3D"/>
    <w:rsid w:val="00A95AE2"/>
    <w:rsid w:val="00A96D14"/>
    <w:rsid w:val="00A977D5"/>
    <w:rsid w:val="00A97F6C"/>
    <w:rsid w:val="00AA0E2E"/>
    <w:rsid w:val="00AA1E29"/>
    <w:rsid w:val="00AA2114"/>
    <w:rsid w:val="00AA2731"/>
    <w:rsid w:val="00AA2F65"/>
    <w:rsid w:val="00AA3D7B"/>
    <w:rsid w:val="00AA45B3"/>
    <w:rsid w:val="00AA67B0"/>
    <w:rsid w:val="00AA6BA1"/>
    <w:rsid w:val="00AB04C0"/>
    <w:rsid w:val="00AB0C05"/>
    <w:rsid w:val="00AB0CFC"/>
    <w:rsid w:val="00AB385E"/>
    <w:rsid w:val="00AB45AE"/>
    <w:rsid w:val="00AB5CFA"/>
    <w:rsid w:val="00AB5EB6"/>
    <w:rsid w:val="00AB622E"/>
    <w:rsid w:val="00AB7128"/>
    <w:rsid w:val="00AB7AAC"/>
    <w:rsid w:val="00AB7F4A"/>
    <w:rsid w:val="00AC0A22"/>
    <w:rsid w:val="00AC2460"/>
    <w:rsid w:val="00AC2D51"/>
    <w:rsid w:val="00AC5986"/>
    <w:rsid w:val="00AC6C2F"/>
    <w:rsid w:val="00AC7392"/>
    <w:rsid w:val="00AC7AA7"/>
    <w:rsid w:val="00AD0AEF"/>
    <w:rsid w:val="00AD1251"/>
    <w:rsid w:val="00AD2220"/>
    <w:rsid w:val="00AD265E"/>
    <w:rsid w:val="00AD2850"/>
    <w:rsid w:val="00AD31B7"/>
    <w:rsid w:val="00AD3FEE"/>
    <w:rsid w:val="00AD43FC"/>
    <w:rsid w:val="00AD4A0E"/>
    <w:rsid w:val="00AD4F8F"/>
    <w:rsid w:val="00AD5C44"/>
    <w:rsid w:val="00AD6726"/>
    <w:rsid w:val="00AD6837"/>
    <w:rsid w:val="00AD6891"/>
    <w:rsid w:val="00AD7652"/>
    <w:rsid w:val="00AD795B"/>
    <w:rsid w:val="00AE107A"/>
    <w:rsid w:val="00AE2166"/>
    <w:rsid w:val="00AE5009"/>
    <w:rsid w:val="00AE66EF"/>
    <w:rsid w:val="00AE680C"/>
    <w:rsid w:val="00AF0A88"/>
    <w:rsid w:val="00AF43B9"/>
    <w:rsid w:val="00AF47E8"/>
    <w:rsid w:val="00AF6403"/>
    <w:rsid w:val="00AF6D89"/>
    <w:rsid w:val="00AF6F4A"/>
    <w:rsid w:val="00AF707B"/>
    <w:rsid w:val="00AF73DF"/>
    <w:rsid w:val="00B00004"/>
    <w:rsid w:val="00B003E1"/>
    <w:rsid w:val="00B00D85"/>
    <w:rsid w:val="00B00E81"/>
    <w:rsid w:val="00B03AD3"/>
    <w:rsid w:val="00B05989"/>
    <w:rsid w:val="00B05E67"/>
    <w:rsid w:val="00B100E7"/>
    <w:rsid w:val="00B10657"/>
    <w:rsid w:val="00B10949"/>
    <w:rsid w:val="00B10962"/>
    <w:rsid w:val="00B10C33"/>
    <w:rsid w:val="00B11DE2"/>
    <w:rsid w:val="00B13050"/>
    <w:rsid w:val="00B130E2"/>
    <w:rsid w:val="00B133E5"/>
    <w:rsid w:val="00B146C8"/>
    <w:rsid w:val="00B14F45"/>
    <w:rsid w:val="00B157EE"/>
    <w:rsid w:val="00B173EE"/>
    <w:rsid w:val="00B2000E"/>
    <w:rsid w:val="00B216D8"/>
    <w:rsid w:val="00B21807"/>
    <w:rsid w:val="00B218BB"/>
    <w:rsid w:val="00B219E2"/>
    <w:rsid w:val="00B21BA0"/>
    <w:rsid w:val="00B223C5"/>
    <w:rsid w:val="00B22625"/>
    <w:rsid w:val="00B22E90"/>
    <w:rsid w:val="00B23517"/>
    <w:rsid w:val="00B235ED"/>
    <w:rsid w:val="00B25D8B"/>
    <w:rsid w:val="00B25F4C"/>
    <w:rsid w:val="00B260A4"/>
    <w:rsid w:val="00B26A72"/>
    <w:rsid w:val="00B271FB"/>
    <w:rsid w:val="00B3024B"/>
    <w:rsid w:val="00B30989"/>
    <w:rsid w:val="00B30A4F"/>
    <w:rsid w:val="00B31465"/>
    <w:rsid w:val="00B314BA"/>
    <w:rsid w:val="00B31649"/>
    <w:rsid w:val="00B32AFC"/>
    <w:rsid w:val="00B33457"/>
    <w:rsid w:val="00B34A99"/>
    <w:rsid w:val="00B34D85"/>
    <w:rsid w:val="00B355CA"/>
    <w:rsid w:val="00B356CD"/>
    <w:rsid w:val="00B35ABE"/>
    <w:rsid w:val="00B3663E"/>
    <w:rsid w:val="00B366B9"/>
    <w:rsid w:val="00B36E0E"/>
    <w:rsid w:val="00B36F67"/>
    <w:rsid w:val="00B37008"/>
    <w:rsid w:val="00B40125"/>
    <w:rsid w:val="00B40244"/>
    <w:rsid w:val="00B40314"/>
    <w:rsid w:val="00B41909"/>
    <w:rsid w:val="00B419C6"/>
    <w:rsid w:val="00B42834"/>
    <w:rsid w:val="00B43D3D"/>
    <w:rsid w:val="00B44595"/>
    <w:rsid w:val="00B44B68"/>
    <w:rsid w:val="00B44F7B"/>
    <w:rsid w:val="00B451B5"/>
    <w:rsid w:val="00B45491"/>
    <w:rsid w:val="00B45D99"/>
    <w:rsid w:val="00B45E9A"/>
    <w:rsid w:val="00B45FCB"/>
    <w:rsid w:val="00B4637A"/>
    <w:rsid w:val="00B46660"/>
    <w:rsid w:val="00B474A8"/>
    <w:rsid w:val="00B5017E"/>
    <w:rsid w:val="00B507B4"/>
    <w:rsid w:val="00B5138C"/>
    <w:rsid w:val="00B51758"/>
    <w:rsid w:val="00B53233"/>
    <w:rsid w:val="00B534C6"/>
    <w:rsid w:val="00B538B1"/>
    <w:rsid w:val="00B543D1"/>
    <w:rsid w:val="00B556E0"/>
    <w:rsid w:val="00B55A1B"/>
    <w:rsid w:val="00B56164"/>
    <w:rsid w:val="00B563F8"/>
    <w:rsid w:val="00B611E1"/>
    <w:rsid w:val="00B62843"/>
    <w:rsid w:val="00B631DD"/>
    <w:rsid w:val="00B645FA"/>
    <w:rsid w:val="00B6467E"/>
    <w:rsid w:val="00B6588B"/>
    <w:rsid w:val="00B664BB"/>
    <w:rsid w:val="00B67DAD"/>
    <w:rsid w:val="00B67E4B"/>
    <w:rsid w:val="00B70579"/>
    <w:rsid w:val="00B70AAF"/>
    <w:rsid w:val="00B70B81"/>
    <w:rsid w:val="00B719AF"/>
    <w:rsid w:val="00B72248"/>
    <w:rsid w:val="00B736D5"/>
    <w:rsid w:val="00B73A40"/>
    <w:rsid w:val="00B73FF5"/>
    <w:rsid w:val="00B74412"/>
    <w:rsid w:val="00B74B19"/>
    <w:rsid w:val="00B75168"/>
    <w:rsid w:val="00B75729"/>
    <w:rsid w:val="00B75C10"/>
    <w:rsid w:val="00B76BFA"/>
    <w:rsid w:val="00B77B7F"/>
    <w:rsid w:val="00B81A6F"/>
    <w:rsid w:val="00B82915"/>
    <w:rsid w:val="00B833CB"/>
    <w:rsid w:val="00B848C8"/>
    <w:rsid w:val="00B84A40"/>
    <w:rsid w:val="00B84BBA"/>
    <w:rsid w:val="00B84D65"/>
    <w:rsid w:val="00B852D3"/>
    <w:rsid w:val="00B85C8A"/>
    <w:rsid w:val="00B85D93"/>
    <w:rsid w:val="00B86B0C"/>
    <w:rsid w:val="00B86DEC"/>
    <w:rsid w:val="00B87D3E"/>
    <w:rsid w:val="00B90DCA"/>
    <w:rsid w:val="00B911E1"/>
    <w:rsid w:val="00B91E54"/>
    <w:rsid w:val="00B93B68"/>
    <w:rsid w:val="00B93D34"/>
    <w:rsid w:val="00B94D69"/>
    <w:rsid w:val="00B953D9"/>
    <w:rsid w:val="00B96BAC"/>
    <w:rsid w:val="00B976FE"/>
    <w:rsid w:val="00BA0069"/>
    <w:rsid w:val="00BA0752"/>
    <w:rsid w:val="00BA0D1F"/>
    <w:rsid w:val="00BA12A4"/>
    <w:rsid w:val="00BA168A"/>
    <w:rsid w:val="00BA1999"/>
    <w:rsid w:val="00BA1A86"/>
    <w:rsid w:val="00BA1DF6"/>
    <w:rsid w:val="00BA2732"/>
    <w:rsid w:val="00BA2C85"/>
    <w:rsid w:val="00BA2F94"/>
    <w:rsid w:val="00BA3790"/>
    <w:rsid w:val="00BA449C"/>
    <w:rsid w:val="00BA464F"/>
    <w:rsid w:val="00BA5A93"/>
    <w:rsid w:val="00BA5BB3"/>
    <w:rsid w:val="00BA73AD"/>
    <w:rsid w:val="00BB0421"/>
    <w:rsid w:val="00BB065E"/>
    <w:rsid w:val="00BB0CD9"/>
    <w:rsid w:val="00BB1483"/>
    <w:rsid w:val="00BB2165"/>
    <w:rsid w:val="00BB43D0"/>
    <w:rsid w:val="00BB4947"/>
    <w:rsid w:val="00BB6022"/>
    <w:rsid w:val="00BB680B"/>
    <w:rsid w:val="00BB7377"/>
    <w:rsid w:val="00BC0235"/>
    <w:rsid w:val="00BC0775"/>
    <w:rsid w:val="00BC17A6"/>
    <w:rsid w:val="00BC1971"/>
    <w:rsid w:val="00BC231C"/>
    <w:rsid w:val="00BC29C2"/>
    <w:rsid w:val="00BC3AD4"/>
    <w:rsid w:val="00BC3F06"/>
    <w:rsid w:val="00BC5245"/>
    <w:rsid w:val="00BC53A9"/>
    <w:rsid w:val="00BC5D88"/>
    <w:rsid w:val="00BC5F55"/>
    <w:rsid w:val="00BC61EE"/>
    <w:rsid w:val="00BC7621"/>
    <w:rsid w:val="00BC7746"/>
    <w:rsid w:val="00BD1457"/>
    <w:rsid w:val="00BD218B"/>
    <w:rsid w:val="00BD305F"/>
    <w:rsid w:val="00BD3A24"/>
    <w:rsid w:val="00BD3E04"/>
    <w:rsid w:val="00BD597F"/>
    <w:rsid w:val="00BD6952"/>
    <w:rsid w:val="00BD73F5"/>
    <w:rsid w:val="00BD7833"/>
    <w:rsid w:val="00BD7F19"/>
    <w:rsid w:val="00BE17A3"/>
    <w:rsid w:val="00BE1A6B"/>
    <w:rsid w:val="00BE1E59"/>
    <w:rsid w:val="00BE28EE"/>
    <w:rsid w:val="00BE2E4C"/>
    <w:rsid w:val="00BE3CCD"/>
    <w:rsid w:val="00BE4B98"/>
    <w:rsid w:val="00BE5299"/>
    <w:rsid w:val="00BE538E"/>
    <w:rsid w:val="00BE54E6"/>
    <w:rsid w:val="00BE688D"/>
    <w:rsid w:val="00BF196A"/>
    <w:rsid w:val="00BF32AA"/>
    <w:rsid w:val="00BF40C5"/>
    <w:rsid w:val="00C0009D"/>
    <w:rsid w:val="00C00B1B"/>
    <w:rsid w:val="00C00D4D"/>
    <w:rsid w:val="00C00F58"/>
    <w:rsid w:val="00C01F6A"/>
    <w:rsid w:val="00C025AC"/>
    <w:rsid w:val="00C03181"/>
    <w:rsid w:val="00C0518B"/>
    <w:rsid w:val="00C0625E"/>
    <w:rsid w:val="00C06E15"/>
    <w:rsid w:val="00C07712"/>
    <w:rsid w:val="00C101AE"/>
    <w:rsid w:val="00C115CF"/>
    <w:rsid w:val="00C12C78"/>
    <w:rsid w:val="00C130BE"/>
    <w:rsid w:val="00C13AAD"/>
    <w:rsid w:val="00C13D2F"/>
    <w:rsid w:val="00C14BD0"/>
    <w:rsid w:val="00C16279"/>
    <w:rsid w:val="00C16559"/>
    <w:rsid w:val="00C16BF0"/>
    <w:rsid w:val="00C16FC2"/>
    <w:rsid w:val="00C1739F"/>
    <w:rsid w:val="00C22D13"/>
    <w:rsid w:val="00C2334D"/>
    <w:rsid w:val="00C24B71"/>
    <w:rsid w:val="00C24C84"/>
    <w:rsid w:val="00C25826"/>
    <w:rsid w:val="00C26492"/>
    <w:rsid w:val="00C26CBD"/>
    <w:rsid w:val="00C26D3F"/>
    <w:rsid w:val="00C27BD6"/>
    <w:rsid w:val="00C27D5C"/>
    <w:rsid w:val="00C307B6"/>
    <w:rsid w:val="00C315BD"/>
    <w:rsid w:val="00C32775"/>
    <w:rsid w:val="00C34412"/>
    <w:rsid w:val="00C34896"/>
    <w:rsid w:val="00C34911"/>
    <w:rsid w:val="00C34E91"/>
    <w:rsid w:val="00C3604C"/>
    <w:rsid w:val="00C364CF"/>
    <w:rsid w:val="00C36E6C"/>
    <w:rsid w:val="00C37A53"/>
    <w:rsid w:val="00C40F25"/>
    <w:rsid w:val="00C414FF"/>
    <w:rsid w:val="00C417B1"/>
    <w:rsid w:val="00C41BB7"/>
    <w:rsid w:val="00C41FBD"/>
    <w:rsid w:val="00C42E28"/>
    <w:rsid w:val="00C4383E"/>
    <w:rsid w:val="00C43CAA"/>
    <w:rsid w:val="00C44291"/>
    <w:rsid w:val="00C44D95"/>
    <w:rsid w:val="00C450E6"/>
    <w:rsid w:val="00C45471"/>
    <w:rsid w:val="00C45FB6"/>
    <w:rsid w:val="00C463C0"/>
    <w:rsid w:val="00C4646F"/>
    <w:rsid w:val="00C46A73"/>
    <w:rsid w:val="00C46D1C"/>
    <w:rsid w:val="00C46E09"/>
    <w:rsid w:val="00C47484"/>
    <w:rsid w:val="00C47D63"/>
    <w:rsid w:val="00C50151"/>
    <w:rsid w:val="00C50245"/>
    <w:rsid w:val="00C5034A"/>
    <w:rsid w:val="00C5083B"/>
    <w:rsid w:val="00C50902"/>
    <w:rsid w:val="00C5092A"/>
    <w:rsid w:val="00C50BBA"/>
    <w:rsid w:val="00C50F33"/>
    <w:rsid w:val="00C5206C"/>
    <w:rsid w:val="00C52FA7"/>
    <w:rsid w:val="00C53692"/>
    <w:rsid w:val="00C54C70"/>
    <w:rsid w:val="00C55E9B"/>
    <w:rsid w:val="00C56B00"/>
    <w:rsid w:val="00C5751F"/>
    <w:rsid w:val="00C577E1"/>
    <w:rsid w:val="00C614B9"/>
    <w:rsid w:val="00C61565"/>
    <w:rsid w:val="00C64502"/>
    <w:rsid w:val="00C65377"/>
    <w:rsid w:val="00C65FDE"/>
    <w:rsid w:val="00C66BE7"/>
    <w:rsid w:val="00C66CE9"/>
    <w:rsid w:val="00C70487"/>
    <w:rsid w:val="00C716D5"/>
    <w:rsid w:val="00C719AB"/>
    <w:rsid w:val="00C71B72"/>
    <w:rsid w:val="00C72BB5"/>
    <w:rsid w:val="00C72CEF"/>
    <w:rsid w:val="00C74273"/>
    <w:rsid w:val="00C74438"/>
    <w:rsid w:val="00C74B3C"/>
    <w:rsid w:val="00C74CB2"/>
    <w:rsid w:val="00C7506E"/>
    <w:rsid w:val="00C76846"/>
    <w:rsid w:val="00C76B33"/>
    <w:rsid w:val="00C76CD0"/>
    <w:rsid w:val="00C770E6"/>
    <w:rsid w:val="00C77666"/>
    <w:rsid w:val="00C81C2E"/>
    <w:rsid w:val="00C822C7"/>
    <w:rsid w:val="00C82593"/>
    <w:rsid w:val="00C82EFD"/>
    <w:rsid w:val="00C83917"/>
    <w:rsid w:val="00C8403A"/>
    <w:rsid w:val="00C85845"/>
    <w:rsid w:val="00C859CA"/>
    <w:rsid w:val="00C8608F"/>
    <w:rsid w:val="00C86E3D"/>
    <w:rsid w:val="00C920BE"/>
    <w:rsid w:val="00C929A6"/>
    <w:rsid w:val="00C929DE"/>
    <w:rsid w:val="00C92B1F"/>
    <w:rsid w:val="00C94A11"/>
    <w:rsid w:val="00C96996"/>
    <w:rsid w:val="00CA08CB"/>
    <w:rsid w:val="00CA11A9"/>
    <w:rsid w:val="00CA2AE3"/>
    <w:rsid w:val="00CA39FE"/>
    <w:rsid w:val="00CA52A4"/>
    <w:rsid w:val="00CA5505"/>
    <w:rsid w:val="00CA568E"/>
    <w:rsid w:val="00CA6920"/>
    <w:rsid w:val="00CA6B7C"/>
    <w:rsid w:val="00CB146D"/>
    <w:rsid w:val="00CB3103"/>
    <w:rsid w:val="00CB3365"/>
    <w:rsid w:val="00CB44C3"/>
    <w:rsid w:val="00CB4CED"/>
    <w:rsid w:val="00CB4FDF"/>
    <w:rsid w:val="00CB5985"/>
    <w:rsid w:val="00CB5A9F"/>
    <w:rsid w:val="00CB6083"/>
    <w:rsid w:val="00CB7871"/>
    <w:rsid w:val="00CB7FCA"/>
    <w:rsid w:val="00CC0250"/>
    <w:rsid w:val="00CC05A8"/>
    <w:rsid w:val="00CC07F1"/>
    <w:rsid w:val="00CC0F77"/>
    <w:rsid w:val="00CC113A"/>
    <w:rsid w:val="00CC1909"/>
    <w:rsid w:val="00CC1AB9"/>
    <w:rsid w:val="00CC21EE"/>
    <w:rsid w:val="00CC4D73"/>
    <w:rsid w:val="00CC4F95"/>
    <w:rsid w:val="00CC5EF4"/>
    <w:rsid w:val="00CC65EC"/>
    <w:rsid w:val="00CC6E87"/>
    <w:rsid w:val="00CC7246"/>
    <w:rsid w:val="00CC7DCB"/>
    <w:rsid w:val="00CD0AC5"/>
    <w:rsid w:val="00CD0CA9"/>
    <w:rsid w:val="00CD14E3"/>
    <w:rsid w:val="00CD1FBE"/>
    <w:rsid w:val="00CD298E"/>
    <w:rsid w:val="00CD333A"/>
    <w:rsid w:val="00CD3DAD"/>
    <w:rsid w:val="00CD4734"/>
    <w:rsid w:val="00CD4A3F"/>
    <w:rsid w:val="00CD4C26"/>
    <w:rsid w:val="00CD4EBB"/>
    <w:rsid w:val="00CD6616"/>
    <w:rsid w:val="00CD7396"/>
    <w:rsid w:val="00CD758D"/>
    <w:rsid w:val="00CD7B81"/>
    <w:rsid w:val="00CE042E"/>
    <w:rsid w:val="00CE0831"/>
    <w:rsid w:val="00CE0F74"/>
    <w:rsid w:val="00CE170F"/>
    <w:rsid w:val="00CE2638"/>
    <w:rsid w:val="00CE270D"/>
    <w:rsid w:val="00CE3555"/>
    <w:rsid w:val="00CE35FC"/>
    <w:rsid w:val="00CE3AB3"/>
    <w:rsid w:val="00CE5AC4"/>
    <w:rsid w:val="00CE6D03"/>
    <w:rsid w:val="00CF0A39"/>
    <w:rsid w:val="00CF1298"/>
    <w:rsid w:val="00CF1488"/>
    <w:rsid w:val="00CF173E"/>
    <w:rsid w:val="00CF17F8"/>
    <w:rsid w:val="00CF221F"/>
    <w:rsid w:val="00CF2C9B"/>
    <w:rsid w:val="00CF3BDF"/>
    <w:rsid w:val="00CF4CDA"/>
    <w:rsid w:val="00CF577F"/>
    <w:rsid w:val="00CF580C"/>
    <w:rsid w:val="00CF6418"/>
    <w:rsid w:val="00D0026D"/>
    <w:rsid w:val="00D0068C"/>
    <w:rsid w:val="00D01DBC"/>
    <w:rsid w:val="00D02CC8"/>
    <w:rsid w:val="00D02CF0"/>
    <w:rsid w:val="00D03A2A"/>
    <w:rsid w:val="00D04D54"/>
    <w:rsid w:val="00D06065"/>
    <w:rsid w:val="00D0796D"/>
    <w:rsid w:val="00D07BE2"/>
    <w:rsid w:val="00D07D27"/>
    <w:rsid w:val="00D12171"/>
    <w:rsid w:val="00D122F1"/>
    <w:rsid w:val="00D1241E"/>
    <w:rsid w:val="00D12D5B"/>
    <w:rsid w:val="00D13576"/>
    <w:rsid w:val="00D15038"/>
    <w:rsid w:val="00D15E06"/>
    <w:rsid w:val="00D16762"/>
    <w:rsid w:val="00D20FA5"/>
    <w:rsid w:val="00D226D0"/>
    <w:rsid w:val="00D22A0E"/>
    <w:rsid w:val="00D2406A"/>
    <w:rsid w:val="00D24805"/>
    <w:rsid w:val="00D2583D"/>
    <w:rsid w:val="00D31546"/>
    <w:rsid w:val="00D326D2"/>
    <w:rsid w:val="00D3304C"/>
    <w:rsid w:val="00D33192"/>
    <w:rsid w:val="00D33D85"/>
    <w:rsid w:val="00D33E0A"/>
    <w:rsid w:val="00D35286"/>
    <w:rsid w:val="00D36562"/>
    <w:rsid w:val="00D36D6A"/>
    <w:rsid w:val="00D371A0"/>
    <w:rsid w:val="00D377EC"/>
    <w:rsid w:val="00D37E06"/>
    <w:rsid w:val="00D40282"/>
    <w:rsid w:val="00D40867"/>
    <w:rsid w:val="00D415E1"/>
    <w:rsid w:val="00D428AB"/>
    <w:rsid w:val="00D43A87"/>
    <w:rsid w:val="00D44244"/>
    <w:rsid w:val="00D45898"/>
    <w:rsid w:val="00D46B73"/>
    <w:rsid w:val="00D478F3"/>
    <w:rsid w:val="00D47955"/>
    <w:rsid w:val="00D518C0"/>
    <w:rsid w:val="00D51B92"/>
    <w:rsid w:val="00D5268F"/>
    <w:rsid w:val="00D5399C"/>
    <w:rsid w:val="00D53B20"/>
    <w:rsid w:val="00D53F97"/>
    <w:rsid w:val="00D540FB"/>
    <w:rsid w:val="00D54592"/>
    <w:rsid w:val="00D56298"/>
    <w:rsid w:val="00D56669"/>
    <w:rsid w:val="00D56782"/>
    <w:rsid w:val="00D56AEE"/>
    <w:rsid w:val="00D5707D"/>
    <w:rsid w:val="00D576FF"/>
    <w:rsid w:val="00D57891"/>
    <w:rsid w:val="00D6073E"/>
    <w:rsid w:val="00D609E9"/>
    <w:rsid w:val="00D610CC"/>
    <w:rsid w:val="00D6113D"/>
    <w:rsid w:val="00D612B3"/>
    <w:rsid w:val="00D61540"/>
    <w:rsid w:val="00D618D8"/>
    <w:rsid w:val="00D620A6"/>
    <w:rsid w:val="00D62AEE"/>
    <w:rsid w:val="00D65A36"/>
    <w:rsid w:val="00D65AA7"/>
    <w:rsid w:val="00D66AE5"/>
    <w:rsid w:val="00D6754E"/>
    <w:rsid w:val="00D70C34"/>
    <w:rsid w:val="00D72562"/>
    <w:rsid w:val="00D72645"/>
    <w:rsid w:val="00D729CC"/>
    <w:rsid w:val="00D730E2"/>
    <w:rsid w:val="00D73A6F"/>
    <w:rsid w:val="00D74797"/>
    <w:rsid w:val="00D74E93"/>
    <w:rsid w:val="00D75C09"/>
    <w:rsid w:val="00D7669C"/>
    <w:rsid w:val="00D77B54"/>
    <w:rsid w:val="00D802C7"/>
    <w:rsid w:val="00D80331"/>
    <w:rsid w:val="00D8089B"/>
    <w:rsid w:val="00D80A88"/>
    <w:rsid w:val="00D814B2"/>
    <w:rsid w:val="00D82732"/>
    <w:rsid w:val="00D829E5"/>
    <w:rsid w:val="00D82F8F"/>
    <w:rsid w:val="00D83121"/>
    <w:rsid w:val="00D831CC"/>
    <w:rsid w:val="00D84815"/>
    <w:rsid w:val="00D853DA"/>
    <w:rsid w:val="00D85467"/>
    <w:rsid w:val="00D856F3"/>
    <w:rsid w:val="00D85DED"/>
    <w:rsid w:val="00D863B2"/>
    <w:rsid w:val="00D86A0E"/>
    <w:rsid w:val="00D9223A"/>
    <w:rsid w:val="00D9276B"/>
    <w:rsid w:val="00D93A0E"/>
    <w:rsid w:val="00D93F10"/>
    <w:rsid w:val="00D94D92"/>
    <w:rsid w:val="00D953ED"/>
    <w:rsid w:val="00DA0F2B"/>
    <w:rsid w:val="00DA2AD7"/>
    <w:rsid w:val="00DA2BF8"/>
    <w:rsid w:val="00DA3021"/>
    <w:rsid w:val="00DA67C7"/>
    <w:rsid w:val="00DA6ABF"/>
    <w:rsid w:val="00DA7EC9"/>
    <w:rsid w:val="00DB1733"/>
    <w:rsid w:val="00DB1E0D"/>
    <w:rsid w:val="00DB3187"/>
    <w:rsid w:val="00DB4692"/>
    <w:rsid w:val="00DB5063"/>
    <w:rsid w:val="00DB5816"/>
    <w:rsid w:val="00DB65A9"/>
    <w:rsid w:val="00DB6894"/>
    <w:rsid w:val="00DB7F48"/>
    <w:rsid w:val="00DC0424"/>
    <w:rsid w:val="00DC050C"/>
    <w:rsid w:val="00DC0F15"/>
    <w:rsid w:val="00DC1DA4"/>
    <w:rsid w:val="00DC33F6"/>
    <w:rsid w:val="00DC474A"/>
    <w:rsid w:val="00DC4990"/>
    <w:rsid w:val="00DC50DA"/>
    <w:rsid w:val="00DC5C53"/>
    <w:rsid w:val="00DC6C70"/>
    <w:rsid w:val="00DC71E2"/>
    <w:rsid w:val="00DC780C"/>
    <w:rsid w:val="00DD03BE"/>
    <w:rsid w:val="00DD221F"/>
    <w:rsid w:val="00DD3FD4"/>
    <w:rsid w:val="00DD42F8"/>
    <w:rsid w:val="00DD5475"/>
    <w:rsid w:val="00DD6AAE"/>
    <w:rsid w:val="00DD6B53"/>
    <w:rsid w:val="00DD72E4"/>
    <w:rsid w:val="00DD7BEE"/>
    <w:rsid w:val="00DE00E2"/>
    <w:rsid w:val="00DE0EC5"/>
    <w:rsid w:val="00DE1F6E"/>
    <w:rsid w:val="00DE3D25"/>
    <w:rsid w:val="00DE4B37"/>
    <w:rsid w:val="00DE5BAF"/>
    <w:rsid w:val="00DE6A0C"/>
    <w:rsid w:val="00DE7283"/>
    <w:rsid w:val="00DF00FD"/>
    <w:rsid w:val="00DF04DD"/>
    <w:rsid w:val="00DF0A76"/>
    <w:rsid w:val="00DF0F64"/>
    <w:rsid w:val="00DF1A5C"/>
    <w:rsid w:val="00DF23CA"/>
    <w:rsid w:val="00DF3348"/>
    <w:rsid w:val="00DF4FB0"/>
    <w:rsid w:val="00DF5D04"/>
    <w:rsid w:val="00DF6195"/>
    <w:rsid w:val="00DF67B8"/>
    <w:rsid w:val="00DF724B"/>
    <w:rsid w:val="00DF7DE1"/>
    <w:rsid w:val="00E00487"/>
    <w:rsid w:val="00E01543"/>
    <w:rsid w:val="00E01B52"/>
    <w:rsid w:val="00E01CC7"/>
    <w:rsid w:val="00E01D03"/>
    <w:rsid w:val="00E021F8"/>
    <w:rsid w:val="00E02764"/>
    <w:rsid w:val="00E034E0"/>
    <w:rsid w:val="00E03997"/>
    <w:rsid w:val="00E040AF"/>
    <w:rsid w:val="00E05076"/>
    <w:rsid w:val="00E051EC"/>
    <w:rsid w:val="00E05D36"/>
    <w:rsid w:val="00E05E8A"/>
    <w:rsid w:val="00E07BE1"/>
    <w:rsid w:val="00E105E3"/>
    <w:rsid w:val="00E107B5"/>
    <w:rsid w:val="00E112E5"/>
    <w:rsid w:val="00E1146D"/>
    <w:rsid w:val="00E11E93"/>
    <w:rsid w:val="00E11EEA"/>
    <w:rsid w:val="00E12802"/>
    <w:rsid w:val="00E132CA"/>
    <w:rsid w:val="00E132CE"/>
    <w:rsid w:val="00E139E6"/>
    <w:rsid w:val="00E13CB8"/>
    <w:rsid w:val="00E13E95"/>
    <w:rsid w:val="00E13EA5"/>
    <w:rsid w:val="00E14F52"/>
    <w:rsid w:val="00E161B9"/>
    <w:rsid w:val="00E1680B"/>
    <w:rsid w:val="00E16EDE"/>
    <w:rsid w:val="00E16FAB"/>
    <w:rsid w:val="00E17A95"/>
    <w:rsid w:val="00E20746"/>
    <w:rsid w:val="00E209DE"/>
    <w:rsid w:val="00E22672"/>
    <w:rsid w:val="00E24363"/>
    <w:rsid w:val="00E2467E"/>
    <w:rsid w:val="00E257D6"/>
    <w:rsid w:val="00E25F5D"/>
    <w:rsid w:val="00E27141"/>
    <w:rsid w:val="00E27181"/>
    <w:rsid w:val="00E276CD"/>
    <w:rsid w:val="00E27908"/>
    <w:rsid w:val="00E27999"/>
    <w:rsid w:val="00E31342"/>
    <w:rsid w:val="00E31462"/>
    <w:rsid w:val="00E32BCA"/>
    <w:rsid w:val="00E32D7B"/>
    <w:rsid w:val="00E3424C"/>
    <w:rsid w:val="00E3425C"/>
    <w:rsid w:val="00E3618B"/>
    <w:rsid w:val="00E366E0"/>
    <w:rsid w:val="00E370B0"/>
    <w:rsid w:val="00E37268"/>
    <w:rsid w:val="00E3755A"/>
    <w:rsid w:val="00E40704"/>
    <w:rsid w:val="00E40B6A"/>
    <w:rsid w:val="00E40C4E"/>
    <w:rsid w:val="00E41418"/>
    <w:rsid w:val="00E4353E"/>
    <w:rsid w:val="00E43C3B"/>
    <w:rsid w:val="00E46093"/>
    <w:rsid w:val="00E465F7"/>
    <w:rsid w:val="00E46BA4"/>
    <w:rsid w:val="00E475D3"/>
    <w:rsid w:val="00E47C99"/>
    <w:rsid w:val="00E47CE3"/>
    <w:rsid w:val="00E51E40"/>
    <w:rsid w:val="00E5329C"/>
    <w:rsid w:val="00E533C4"/>
    <w:rsid w:val="00E53502"/>
    <w:rsid w:val="00E53AC6"/>
    <w:rsid w:val="00E570FC"/>
    <w:rsid w:val="00E60031"/>
    <w:rsid w:val="00E6010C"/>
    <w:rsid w:val="00E61145"/>
    <w:rsid w:val="00E61865"/>
    <w:rsid w:val="00E6227D"/>
    <w:rsid w:val="00E63322"/>
    <w:rsid w:val="00E647EB"/>
    <w:rsid w:val="00E66D8C"/>
    <w:rsid w:val="00E701DC"/>
    <w:rsid w:val="00E703A5"/>
    <w:rsid w:val="00E713DB"/>
    <w:rsid w:val="00E71822"/>
    <w:rsid w:val="00E73A2D"/>
    <w:rsid w:val="00E74A7F"/>
    <w:rsid w:val="00E77082"/>
    <w:rsid w:val="00E7739E"/>
    <w:rsid w:val="00E80311"/>
    <w:rsid w:val="00E833CA"/>
    <w:rsid w:val="00E836CE"/>
    <w:rsid w:val="00E83CFF"/>
    <w:rsid w:val="00E844AF"/>
    <w:rsid w:val="00E8562A"/>
    <w:rsid w:val="00E859E6"/>
    <w:rsid w:val="00E86C83"/>
    <w:rsid w:val="00E86CEE"/>
    <w:rsid w:val="00E90840"/>
    <w:rsid w:val="00E90B98"/>
    <w:rsid w:val="00E91C4A"/>
    <w:rsid w:val="00E9209F"/>
    <w:rsid w:val="00E9248A"/>
    <w:rsid w:val="00E937B3"/>
    <w:rsid w:val="00E948A8"/>
    <w:rsid w:val="00E95077"/>
    <w:rsid w:val="00E952A3"/>
    <w:rsid w:val="00E97354"/>
    <w:rsid w:val="00EA14D0"/>
    <w:rsid w:val="00EA16F2"/>
    <w:rsid w:val="00EA1B04"/>
    <w:rsid w:val="00EA2B2F"/>
    <w:rsid w:val="00EA2C5A"/>
    <w:rsid w:val="00EA2EE9"/>
    <w:rsid w:val="00EA2F38"/>
    <w:rsid w:val="00EA3661"/>
    <w:rsid w:val="00EA43FF"/>
    <w:rsid w:val="00EA45FA"/>
    <w:rsid w:val="00EA48DC"/>
    <w:rsid w:val="00EA7F3F"/>
    <w:rsid w:val="00EB2228"/>
    <w:rsid w:val="00EB3A71"/>
    <w:rsid w:val="00EB3E2A"/>
    <w:rsid w:val="00EB42FF"/>
    <w:rsid w:val="00EB47C9"/>
    <w:rsid w:val="00EB4F47"/>
    <w:rsid w:val="00EB5DED"/>
    <w:rsid w:val="00EB6387"/>
    <w:rsid w:val="00EB6973"/>
    <w:rsid w:val="00EB73F4"/>
    <w:rsid w:val="00EB7698"/>
    <w:rsid w:val="00EB7CC8"/>
    <w:rsid w:val="00EC2389"/>
    <w:rsid w:val="00EC407C"/>
    <w:rsid w:val="00EC4A02"/>
    <w:rsid w:val="00EC6082"/>
    <w:rsid w:val="00EC61B6"/>
    <w:rsid w:val="00EC70C5"/>
    <w:rsid w:val="00ED0521"/>
    <w:rsid w:val="00ED08B4"/>
    <w:rsid w:val="00ED1B35"/>
    <w:rsid w:val="00ED1C5B"/>
    <w:rsid w:val="00ED2868"/>
    <w:rsid w:val="00ED2E70"/>
    <w:rsid w:val="00ED334D"/>
    <w:rsid w:val="00ED3FD9"/>
    <w:rsid w:val="00ED539C"/>
    <w:rsid w:val="00ED606F"/>
    <w:rsid w:val="00ED6685"/>
    <w:rsid w:val="00ED777E"/>
    <w:rsid w:val="00ED78EE"/>
    <w:rsid w:val="00ED7B41"/>
    <w:rsid w:val="00EE06BB"/>
    <w:rsid w:val="00EE1C9C"/>
    <w:rsid w:val="00EE2B76"/>
    <w:rsid w:val="00EE2F20"/>
    <w:rsid w:val="00EE40BD"/>
    <w:rsid w:val="00EE42AC"/>
    <w:rsid w:val="00EE4B09"/>
    <w:rsid w:val="00EE51F3"/>
    <w:rsid w:val="00EE564F"/>
    <w:rsid w:val="00EE6030"/>
    <w:rsid w:val="00EE721C"/>
    <w:rsid w:val="00EF06A1"/>
    <w:rsid w:val="00EF13EB"/>
    <w:rsid w:val="00EF2522"/>
    <w:rsid w:val="00EF4F49"/>
    <w:rsid w:val="00EF5F2F"/>
    <w:rsid w:val="00EF7490"/>
    <w:rsid w:val="00F006F6"/>
    <w:rsid w:val="00F0197B"/>
    <w:rsid w:val="00F021B7"/>
    <w:rsid w:val="00F02301"/>
    <w:rsid w:val="00F02D7B"/>
    <w:rsid w:val="00F02E0A"/>
    <w:rsid w:val="00F030AF"/>
    <w:rsid w:val="00F03B97"/>
    <w:rsid w:val="00F041FF"/>
    <w:rsid w:val="00F05118"/>
    <w:rsid w:val="00F05119"/>
    <w:rsid w:val="00F05224"/>
    <w:rsid w:val="00F07036"/>
    <w:rsid w:val="00F07966"/>
    <w:rsid w:val="00F07BB8"/>
    <w:rsid w:val="00F07D05"/>
    <w:rsid w:val="00F12025"/>
    <w:rsid w:val="00F13B05"/>
    <w:rsid w:val="00F15774"/>
    <w:rsid w:val="00F158DA"/>
    <w:rsid w:val="00F15D88"/>
    <w:rsid w:val="00F16233"/>
    <w:rsid w:val="00F17C90"/>
    <w:rsid w:val="00F2082A"/>
    <w:rsid w:val="00F2202F"/>
    <w:rsid w:val="00F2392C"/>
    <w:rsid w:val="00F240CC"/>
    <w:rsid w:val="00F24E4D"/>
    <w:rsid w:val="00F25038"/>
    <w:rsid w:val="00F250E5"/>
    <w:rsid w:val="00F2601E"/>
    <w:rsid w:val="00F272A3"/>
    <w:rsid w:val="00F273CE"/>
    <w:rsid w:val="00F302F8"/>
    <w:rsid w:val="00F30DF8"/>
    <w:rsid w:val="00F31F3A"/>
    <w:rsid w:val="00F323BD"/>
    <w:rsid w:val="00F323C6"/>
    <w:rsid w:val="00F32FE3"/>
    <w:rsid w:val="00F33FF1"/>
    <w:rsid w:val="00F349B6"/>
    <w:rsid w:val="00F3525B"/>
    <w:rsid w:val="00F35680"/>
    <w:rsid w:val="00F35F16"/>
    <w:rsid w:val="00F35F48"/>
    <w:rsid w:val="00F36097"/>
    <w:rsid w:val="00F4229E"/>
    <w:rsid w:val="00F426E7"/>
    <w:rsid w:val="00F42DCC"/>
    <w:rsid w:val="00F43D68"/>
    <w:rsid w:val="00F44518"/>
    <w:rsid w:val="00F446B8"/>
    <w:rsid w:val="00F448B8"/>
    <w:rsid w:val="00F45743"/>
    <w:rsid w:val="00F46712"/>
    <w:rsid w:val="00F51BE5"/>
    <w:rsid w:val="00F51D20"/>
    <w:rsid w:val="00F51F3C"/>
    <w:rsid w:val="00F53FF4"/>
    <w:rsid w:val="00F547F7"/>
    <w:rsid w:val="00F54AE7"/>
    <w:rsid w:val="00F556A4"/>
    <w:rsid w:val="00F561F7"/>
    <w:rsid w:val="00F56E85"/>
    <w:rsid w:val="00F6065C"/>
    <w:rsid w:val="00F611FC"/>
    <w:rsid w:val="00F61890"/>
    <w:rsid w:val="00F61CB4"/>
    <w:rsid w:val="00F62169"/>
    <w:rsid w:val="00F62C52"/>
    <w:rsid w:val="00F6346A"/>
    <w:rsid w:val="00F63D10"/>
    <w:rsid w:val="00F63DB8"/>
    <w:rsid w:val="00F647E2"/>
    <w:rsid w:val="00F660D7"/>
    <w:rsid w:val="00F66A3B"/>
    <w:rsid w:val="00F66C8F"/>
    <w:rsid w:val="00F701E3"/>
    <w:rsid w:val="00F70718"/>
    <w:rsid w:val="00F709D4"/>
    <w:rsid w:val="00F7130D"/>
    <w:rsid w:val="00F714B2"/>
    <w:rsid w:val="00F72F37"/>
    <w:rsid w:val="00F732F2"/>
    <w:rsid w:val="00F73440"/>
    <w:rsid w:val="00F735AD"/>
    <w:rsid w:val="00F74984"/>
    <w:rsid w:val="00F760DD"/>
    <w:rsid w:val="00F77EA0"/>
    <w:rsid w:val="00F82D6F"/>
    <w:rsid w:val="00F82DDB"/>
    <w:rsid w:val="00F8364D"/>
    <w:rsid w:val="00F841BA"/>
    <w:rsid w:val="00F845FC"/>
    <w:rsid w:val="00F84EDF"/>
    <w:rsid w:val="00F867BD"/>
    <w:rsid w:val="00F8740F"/>
    <w:rsid w:val="00F91B6F"/>
    <w:rsid w:val="00F93497"/>
    <w:rsid w:val="00F937A0"/>
    <w:rsid w:val="00F9695B"/>
    <w:rsid w:val="00F97A6E"/>
    <w:rsid w:val="00FA0504"/>
    <w:rsid w:val="00FA078F"/>
    <w:rsid w:val="00FA08AD"/>
    <w:rsid w:val="00FA15BE"/>
    <w:rsid w:val="00FA223A"/>
    <w:rsid w:val="00FA2DCA"/>
    <w:rsid w:val="00FA3040"/>
    <w:rsid w:val="00FA3090"/>
    <w:rsid w:val="00FA3A7C"/>
    <w:rsid w:val="00FA3EE4"/>
    <w:rsid w:val="00FA454F"/>
    <w:rsid w:val="00FA48E7"/>
    <w:rsid w:val="00FA5702"/>
    <w:rsid w:val="00FA6A89"/>
    <w:rsid w:val="00FA708C"/>
    <w:rsid w:val="00FB0808"/>
    <w:rsid w:val="00FB0FD1"/>
    <w:rsid w:val="00FB1A2F"/>
    <w:rsid w:val="00FB3430"/>
    <w:rsid w:val="00FB3662"/>
    <w:rsid w:val="00FB4055"/>
    <w:rsid w:val="00FB506E"/>
    <w:rsid w:val="00FB55A1"/>
    <w:rsid w:val="00FB59C9"/>
    <w:rsid w:val="00FB683E"/>
    <w:rsid w:val="00FB6CA9"/>
    <w:rsid w:val="00FB70ED"/>
    <w:rsid w:val="00FC0571"/>
    <w:rsid w:val="00FC2154"/>
    <w:rsid w:val="00FC2405"/>
    <w:rsid w:val="00FC2B8D"/>
    <w:rsid w:val="00FC2F75"/>
    <w:rsid w:val="00FC4627"/>
    <w:rsid w:val="00FC47CB"/>
    <w:rsid w:val="00FC54EA"/>
    <w:rsid w:val="00FC5A8D"/>
    <w:rsid w:val="00FC6D58"/>
    <w:rsid w:val="00FC6DDF"/>
    <w:rsid w:val="00FC7597"/>
    <w:rsid w:val="00FC7D21"/>
    <w:rsid w:val="00FD0EAC"/>
    <w:rsid w:val="00FD1AAB"/>
    <w:rsid w:val="00FD23C7"/>
    <w:rsid w:val="00FD3659"/>
    <w:rsid w:val="00FD3731"/>
    <w:rsid w:val="00FD39E7"/>
    <w:rsid w:val="00FD3C90"/>
    <w:rsid w:val="00FD4C34"/>
    <w:rsid w:val="00FD4ED1"/>
    <w:rsid w:val="00FD50FC"/>
    <w:rsid w:val="00FD692D"/>
    <w:rsid w:val="00FE0400"/>
    <w:rsid w:val="00FE067A"/>
    <w:rsid w:val="00FE1A12"/>
    <w:rsid w:val="00FE1E3C"/>
    <w:rsid w:val="00FE245B"/>
    <w:rsid w:val="00FE2A5D"/>
    <w:rsid w:val="00FE2B3B"/>
    <w:rsid w:val="00FE35AE"/>
    <w:rsid w:val="00FE3825"/>
    <w:rsid w:val="00FE41F0"/>
    <w:rsid w:val="00FE4AE0"/>
    <w:rsid w:val="00FE583A"/>
    <w:rsid w:val="00FE7E06"/>
    <w:rsid w:val="00FF0934"/>
    <w:rsid w:val="00FF11C3"/>
    <w:rsid w:val="00FF1621"/>
    <w:rsid w:val="00FF1B4E"/>
    <w:rsid w:val="00FF1BDA"/>
    <w:rsid w:val="00FF273E"/>
    <w:rsid w:val="00FF29CD"/>
    <w:rsid w:val="00FF2A4D"/>
    <w:rsid w:val="00FF3B84"/>
    <w:rsid w:val="00FF482B"/>
    <w:rsid w:val="00FF4EC4"/>
    <w:rsid w:val="00FF682D"/>
    <w:rsid w:val="00FF684A"/>
    <w:rsid w:val="00FF6E7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9DD12A3"/>
  <w15:docId w15:val="{3559B701-79F1-4186-B71E-E08A98313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locked="1" w:uiPriority="0"/>
    <w:lsdException w:name="header" w:locked="1"/>
    <w:lsdException w:name="footer" w:lock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E1E3C"/>
    <w:pPr>
      <w:widowControl w:val="0"/>
      <w:suppressAutoHyphens/>
    </w:pPr>
    <w:rPr>
      <w:sz w:val="24"/>
      <w:szCs w:val="24"/>
      <w:lang w:val="uk-UA" w:eastAsia="ar-SA"/>
    </w:rPr>
  </w:style>
  <w:style w:type="paragraph" w:styleId="1">
    <w:name w:val="heading 1"/>
    <w:basedOn w:val="a"/>
    <w:next w:val="a"/>
    <w:link w:val="10"/>
    <w:qFormat/>
    <w:rsid w:val="00412436"/>
    <w:pPr>
      <w:keepNext/>
      <w:tabs>
        <w:tab w:val="num" w:pos="0"/>
      </w:tabs>
      <w:spacing w:before="240" w:after="60"/>
      <w:outlineLvl w:val="0"/>
    </w:pPr>
    <w:rPr>
      <w:rFonts w:ascii="Arial" w:hAnsi="Arial" w:cs="Arial"/>
      <w:b/>
      <w:bCs/>
      <w:kern w:val="1"/>
      <w:sz w:val="32"/>
      <w:szCs w:val="32"/>
    </w:rPr>
  </w:style>
  <w:style w:type="paragraph" w:styleId="2">
    <w:name w:val="heading 2"/>
    <w:basedOn w:val="a"/>
    <w:next w:val="a"/>
    <w:link w:val="20"/>
    <w:uiPriority w:val="99"/>
    <w:qFormat/>
    <w:rsid w:val="00EA43FF"/>
    <w:pPr>
      <w:keepNext/>
      <w:spacing w:before="240" w:after="60"/>
      <w:outlineLvl w:val="1"/>
    </w:pPr>
    <w:rPr>
      <w:rFonts w:ascii="Cambria" w:hAnsi="Cambria"/>
      <w:b/>
      <w:bCs/>
      <w:i/>
      <w:iCs/>
      <w:sz w:val="28"/>
      <w:szCs w:val="28"/>
    </w:rPr>
  </w:style>
  <w:style w:type="paragraph" w:styleId="3">
    <w:name w:val="heading 3"/>
    <w:basedOn w:val="a"/>
    <w:next w:val="a"/>
    <w:link w:val="30"/>
    <w:qFormat/>
    <w:rsid w:val="00DB1E0D"/>
    <w:pPr>
      <w:keepNext/>
      <w:spacing w:before="240" w:after="60"/>
      <w:outlineLvl w:val="2"/>
    </w:pPr>
    <w:rPr>
      <w:rFonts w:ascii="Cambria" w:hAnsi="Cambria"/>
      <w:b/>
      <w:bCs/>
      <w:sz w:val="26"/>
      <w:szCs w:val="26"/>
    </w:rPr>
  </w:style>
  <w:style w:type="paragraph" w:styleId="5">
    <w:name w:val="heading 5"/>
    <w:basedOn w:val="a"/>
    <w:next w:val="a"/>
    <w:link w:val="50"/>
    <w:semiHidden/>
    <w:unhideWhenUsed/>
    <w:qFormat/>
    <w:locked/>
    <w:rsid w:val="00DD221F"/>
    <w:pPr>
      <w:spacing w:before="240" w:after="60"/>
      <w:outlineLvl w:val="4"/>
    </w:pPr>
    <w:rPr>
      <w:rFonts w:ascii="Calibri" w:hAnsi="Calibri"/>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12436"/>
    <w:rPr>
      <w:rFonts w:ascii="Arial" w:hAnsi="Arial" w:cs="Arial"/>
      <w:b/>
      <w:bCs/>
      <w:kern w:val="1"/>
      <w:sz w:val="32"/>
      <w:szCs w:val="32"/>
      <w:lang w:val="uk-UA" w:eastAsia="ar-SA"/>
    </w:rPr>
  </w:style>
  <w:style w:type="character" w:customStyle="1" w:styleId="20">
    <w:name w:val="Заголовок 2 Знак"/>
    <w:link w:val="2"/>
    <w:uiPriority w:val="99"/>
    <w:locked/>
    <w:rsid w:val="00EA43FF"/>
    <w:rPr>
      <w:rFonts w:ascii="Cambria" w:hAnsi="Cambria"/>
      <w:b/>
      <w:i/>
      <w:sz w:val="28"/>
      <w:lang w:val="uk-UA" w:eastAsia="ar-SA" w:bidi="ar-SA"/>
    </w:rPr>
  </w:style>
  <w:style w:type="character" w:customStyle="1" w:styleId="30">
    <w:name w:val="Заголовок 3 Знак"/>
    <w:link w:val="3"/>
    <w:locked/>
    <w:rsid w:val="00DB1E0D"/>
    <w:rPr>
      <w:rFonts w:ascii="Cambria" w:hAnsi="Cambria"/>
      <w:b/>
      <w:sz w:val="26"/>
      <w:lang w:val="uk-UA" w:eastAsia="ar-SA" w:bidi="ar-SA"/>
    </w:rPr>
  </w:style>
  <w:style w:type="table" w:styleId="a3">
    <w:name w:val="Table Grid"/>
    <w:basedOn w:val="a1"/>
    <w:uiPriority w:val="59"/>
    <w:rsid w:val="00C327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3z0">
    <w:name w:val="WW8Num3z0"/>
    <w:uiPriority w:val="99"/>
    <w:rsid w:val="00C32775"/>
    <w:rPr>
      <w:rFonts w:ascii="Symbol" w:hAnsi="Symbol"/>
    </w:rPr>
  </w:style>
  <w:style w:type="character" w:customStyle="1" w:styleId="rvts0">
    <w:name w:val="rvts0"/>
    <w:uiPriority w:val="99"/>
    <w:rsid w:val="00412436"/>
    <w:rPr>
      <w:rFonts w:cs="Times New Roman"/>
    </w:rPr>
  </w:style>
  <w:style w:type="character" w:styleId="a4">
    <w:name w:val="Hyperlink"/>
    <w:uiPriority w:val="99"/>
    <w:rsid w:val="00412436"/>
    <w:rPr>
      <w:rFonts w:cs="Times New Roman"/>
      <w:color w:val="0000FF"/>
      <w:u w:val="single"/>
    </w:rPr>
  </w:style>
  <w:style w:type="paragraph" w:styleId="a5">
    <w:name w:val="Body Text"/>
    <w:basedOn w:val="a"/>
    <w:link w:val="a6"/>
    <w:rsid w:val="00412436"/>
    <w:pPr>
      <w:spacing w:after="120"/>
    </w:pPr>
  </w:style>
  <w:style w:type="character" w:customStyle="1" w:styleId="a6">
    <w:name w:val="Основний текст Знак"/>
    <w:link w:val="a5"/>
    <w:locked/>
    <w:rsid w:val="00412436"/>
    <w:rPr>
      <w:sz w:val="24"/>
      <w:lang w:val="uk-UA" w:eastAsia="ar-SA" w:bidi="ar-SA"/>
    </w:rPr>
  </w:style>
  <w:style w:type="paragraph" w:customStyle="1" w:styleId="NormalWeb1">
    <w:name w:val="Normal (Web)1"/>
    <w:basedOn w:val="a"/>
    <w:uiPriority w:val="99"/>
    <w:rsid w:val="00412436"/>
    <w:pPr>
      <w:spacing w:before="100" w:after="100"/>
    </w:pPr>
  </w:style>
  <w:style w:type="paragraph" w:customStyle="1" w:styleId="PreformattedText">
    <w:name w:val="Preformatted Text"/>
    <w:basedOn w:val="a"/>
    <w:uiPriority w:val="99"/>
    <w:rsid w:val="00412436"/>
    <w:rPr>
      <w:rFonts w:ascii="Courier New" w:hAnsi="Courier New" w:cs="Courier New"/>
      <w:sz w:val="20"/>
      <w:szCs w:val="20"/>
    </w:rPr>
  </w:style>
  <w:style w:type="paragraph" w:customStyle="1" w:styleId="Footer1">
    <w:name w:val="Footer1"/>
    <w:basedOn w:val="a"/>
    <w:uiPriority w:val="99"/>
    <w:rsid w:val="00412436"/>
    <w:pPr>
      <w:tabs>
        <w:tab w:val="center" w:pos="4819"/>
        <w:tab w:val="right" w:pos="9639"/>
      </w:tabs>
    </w:pPr>
  </w:style>
  <w:style w:type="paragraph" w:styleId="a7">
    <w:name w:val="Normal (Web)"/>
    <w:aliases w:val="Обычный (веб) Знак1,Обычный (веб) Знак Знак1,Обычный (Web) Знак Знак Знак Знак,Обычный (веб) Знак Знак Знак,Обычный (веб) Знак Знак,Обычный (веб) Знак2 Знак Знак,Обычный (веб) Знак Знак1 Знак Знак,Обычный (веб) Знак,Обычный (Web)"/>
    <w:basedOn w:val="a"/>
    <w:link w:val="a8"/>
    <w:uiPriority w:val="99"/>
    <w:qFormat/>
    <w:rsid w:val="00412436"/>
    <w:pPr>
      <w:spacing w:before="280" w:after="280"/>
    </w:pPr>
  </w:style>
  <w:style w:type="paragraph" w:styleId="a9">
    <w:name w:val="header"/>
    <w:basedOn w:val="a"/>
    <w:link w:val="aa"/>
    <w:uiPriority w:val="99"/>
    <w:rsid w:val="00412436"/>
    <w:pPr>
      <w:tabs>
        <w:tab w:val="center" w:pos="4677"/>
        <w:tab w:val="right" w:pos="9355"/>
      </w:tabs>
    </w:pPr>
  </w:style>
  <w:style w:type="character" w:customStyle="1" w:styleId="aa">
    <w:name w:val="Верхній колонтитул Знак"/>
    <w:link w:val="a9"/>
    <w:uiPriority w:val="99"/>
    <w:locked/>
    <w:rsid w:val="00412436"/>
    <w:rPr>
      <w:sz w:val="24"/>
      <w:lang w:val="uk-UA" w:eastAsia="ar-SA" w:bidi="ar-SA"/>
    </w:rPr>
  </w:style>
  <w:style w:type="paragraph" w:styleId="HTML">
    <w:name w:val="HTML Preformatted"/>
    <w:aliases w:val="Знак2,Знак"/>
    <w:basedOn w:val="a"/>
    <w:link w:val="HTML0"/>
    <w:uiPriority w:val="99"/>
    <w:rsid w:val="004124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rPr>
  </w:style>
  <w:style w:type="character" w:customStyle="1" w:styleId="HTML0">
    <w:name w:val="Стандартний HTML Знак"/>
    <w:aliases w:val="Знак2 Знак,Знак Знак"/>
    <w:link w:val="HTML"/>
    <w:uiPriority w:val="99"/>
    <w:locked/>
    <w:rsid w:val="00412436"/>
    <w:rPr>
      <w:rFonts w:ascii="Courier New" w:hAnsi="Courier New"/>
      <w:lang w:val="ru-RU" w:eastAsia="ar-SA" w:bidi="ar-SA"/>
    </w:rPr>
  </w:style>
  <w:style w:type="paragraph" w:customStyle="1" w:styleId="rvps2">
    <w:name w:val="rvps2"/>
    <w:basedOn w:val="a"/>
    <w:qFormat/>
    <w:rsid w:val="00412436"/>
    <w:pPr>
      <w:widowControl/>
      <w:spacing w:before="280" w:after="280"/>
    </w:pPr>
  </w:style>
  <w:style w:type="character" w:customStyle="1" w:styleId="rvts37">
    <w:name w:val="rvts37"/>
    <w:uiPriority w:val="99"/>
    <w:rsid w:val="00412436"/>
    <w:rPr>
      <w:rFonts w:cs="Times New Roman"/>
    </w:rPr>
  </w:style>
  <w:style w:type="paragraph" w:styleId="ab">
    <w:name w:val="No Spacing"/>
    <w:link w:val="ac"/>
    <w:uiPriority w:val="99"/>
    <w:qFormat/>
    <w:rsid w:val="00412436"/>
    <w:rPr>
      <w:rFonts w:ascii="Calibri" w:hAnsi="Calibri"/>
      <w:sz w:val="22"/>
      <w:szCs w:val="22"/>
      <w:lang w:eastAsia="en-US"/>
    </w:rPr>
  </w:style>
  <w:style w:type="paragraph" w:styleId="ad">
    <w:name w:val="footer"/>
    <w:basedOn w:val="a"/>
    <w:link w:val="ae"/>
    <w:uiPriority w:val="99"/>
    <w:rsid w:val="006A1148"/>
    <w:pPr>
      <w:tabs>
        <w:tab w:val="center" w:pos="4677"/>
        <w:tab w:val="right" w:pos="9355"/>
      </w:tabs>
    </w:pPr>
  </w:style>
  <w:style w:type="character" w:customStyle="1" w:styleId="ae">
    <w:name w:val="Нижній колонтитул Знак"/>
    <w:link w:val="ad"/>
    <w:uiPriority w:val="99"/>
    <w:locked/>
    <w:rsid w:val="006A1148"/>
    <w:rPr>
      <w:sz w:val="24"/>
      <w:lang w:val="uk-UA" w:eastAsia="ar-SA" w:bidi="ar-SA"/>
    </w:rPr>
  </w:style>
  <w:style w:type="paragraph" w:customStyle="1" w:styleId="21">
    <w:name w:val="Знак Знак2 Знак Знак"/>
    <w:basedOn w:val="a"/>
    <w:uiPriority w:val="99"/>
    <w:rsid w:val="005600D5"/>
    <w:pPr>
      <w:widowControl/>
      <w:suppressAutoHyphens w:val="0"/>
    </w:pPr>
    <w:rPr>
      <w:rFonts w:ascii="Verdana" w:hAnsi="Verdana" w:cs="Verdana"/>
      <w:sz w:val="20"/>
      <w:szCs w:val="20"/>
      <w:lang w:val="en-US" w:eastAsia="en-US"/>
    </w:rPr>
  </w:style>
  <w:style w:type="paragraph" w:styleId="af">
    <w:name w:val="Title"/>
    <w:basedOn w:val="a"/>
    <w:next w:val="a5"/>
    <w:link w:val="af0"/>
    <w:uiPriority w:val="99"/>
    <w:qFormat/>
    <w:rsid w:val="00EA43FF"/>
    <w:pPr>
      <w:keepNext/>
      <w:widowControl/>
      <w:spacing w:before="240" w:after="120"/>
    </w:pPr>
    <w:rPr>
      <w:rFonts w:ascii="Arial" w:eastAsia="Arial Unicode MS" w:hAnsi="Arial" w:cs="Tahoma"/>
      <w:kern w:val="1"/>
      <w:sz w:val="28"/>
      <w:szCs w:val="28"/>
      <w:lang w:val="ru-RU"/>
    </w:rPr>
  </w:style>
  <w:style w:type="character" w:customStyle="1" w:styleId="af0">
    <w:name w:val="Назва Знак"/>
    <w:link w:val="af"/>
    <w:uiPriority w:val="10"/>
    <w:rsid w:val="006604BA"/>
    <w:rPr>
      <w:rFonts w:ascii="Cambria" w:eastAsia="Times New Roman" w:hAnsi="Cambria" w:cs="Times New Roman"/>
      <w:b/>
      <w:bCs/>
      <w:kern w:val="28"/>
      <w:sz w:val="32"/>
      <w:szCs w:val="32"/>
      <w:lang w:val="uk-UA" w:eastAsia="ar-SA"/>
    </w:rPr>
  </w:style>
  <w:style w:type="paragraph" w:customStyle="1" w:styleId="210">
    <w:name w:val="Основной текст 21"/>
    <w:basedOn w:val="a"/>
    <w:uiPriority w:val="99"/>
    <w:rsid w:val="00EA43FF"/>
    <w:pPr>
      <w:widowControl/>
      <w:jc w:val="both"/>
    </w:pPr>
    <w:rPr>
      <w:kern w:val="1"/>
      <w:szCs w:val="20"/>
    </w:rPr>
  </w:style>
  <w:style w:type="paragraph" w:customStyle="1" w:styleId="31">
    <w:name w:val="Основной текст 31"/>
    <w:basedOn w:val="a"/>
    <w:uiPriority w:val="99"/>
    <w:rsid w:val="00EA43FF"/>
    <w:pPr>
      <w:widowControl/>
      <w:jc w:val="both"/>
    </w:pPr>
    <w:rPr>
      <w:kern w:val="1"/>
      <w:sz w:val="22"/>
      <w:szCs w:val="20"/>
      <w:lang w:val="ru-RU"/>
    </w:rPr>
  </w:style>
  <w:style w:type="paragraph" w:customStyle="1" w:styleId="32">
    <w:name w:val="Основной текст 32"/>
    <w:basedOn w:val="a"/>
    <w:uiPriority w:val="99"/>
    <w:rsid w:val="00EA43FF"/>
    <w:pPr>
      <w:widowControl/>
      <w:jc w:val="both"/>
    </w:pPr>
    <w:rPr>
      <w:kern w:val="1"/>
      <w:sz w:val="22"/>
      <w:szCs w:val="20"/>
      <w:lang w:val="ru-RU"/>
    </w:rPr>
  </w:style>
  <w:style w:type="character" w:customStyle="1" w:styleId="rvts23">
    <w:name w:val="rvts23"/>
    <w:uiPriority w:val="99"/>
    <w:rsid w:val="00EA43FF"/>
    <w:rPr>
      <w:rFonts w:cs="Times New Roman"/>
    </w:rPr>
  </w:style>
  <w:style w:type="character" w:styleId="af1">
    <w:name w:val="Emphasis"/>
    <w:uiPriority w:val="99"/>
    <w:qFormat/>
    <w:rsid w:val="008168DE"/>
    <w:rPr>
      <w:rFonts w:cs="Times New Roman"/>
      <w:i/>
    </w:rPr>
  </w:style>
  <w:style w:type="paragraph" w:customStyle="1" w:styleId="ListParagraph1">
    <w:name w:val="List Paragraph1"/>
    <w:basedOn w:val="a"/>
    <w:uiPriority w:val="99"/>
    <w:rsid w:val="00644831"/>
    <w:pPr>
      <w:widowControl/>
      <w:suppressAutoHyphens w:val="0"/>
      <w:spacing w:after="200" w:line="276" w:lineRule="auto"/>
      <w:ind w:left="720"/>
    </w:pPr>
    <w:rPr>
      <w:rFonts w:ascii="Calibri" w:hAnsi="Calibri" w:cs="Calibri"/>
      <w:sz w:val="22"/>
      <w:szCs w:val="22"/>
      <w:lang w:val="ru-RU" w:eastAsia="ru-RU"/>
    </w:rPr>
  </w:style>
  <w:style w:type="paragraph" w:customStyle="1" w:styleId="11">
    <w:name w:val="Обычный1"/>
    <w:uiPriority w:val="99"/>
    <w:rsid w:val="00532CED"/>
    <w:pPr>
      <w:spacing w:line="276" w:lineRule="auto"/>
    </w:pPr>
    <w:rPr>
      <w:rFonts w:ascii="Arial" w:hAnsi="Arial" w:cs="Arial"/>
      <w:color w:val="000000"/>
      <w:sz w:val="22"/>
      <w:szCs w:val="22"/>
    </w:rPr>
  </w:style>
  <w:style w:type="character" w:customStyle="1" w:styleId="FontStyle">
    <w:name w:val="Font Style"/>
    <w:uiPriority w:val="99"/>
    <w:rsid w:val="00407EAE"/>
    <w:rPr>
      <w:color w:val="000000"/>
      <w:sz w:val="20"/>
    </w:rPr>
  </w:style>
  <w:style w:type="character" w:customStyle="1" w:styleId="apple-converted-space">
    <w:name w:val="apple-converted-space"/>
    <w:uiPriority w:val="99"/>
    <w:rsid w:val="00000EF2"/>
    <w:rPr>
      <w:rFonts w:cs="Times New Roman"/>
    </w:rPr>
  </w:style>
  <w:style w:type="paragraph" w:styleId="af2">
    <w:name w:val="List Paragraph"/>
    <w:aliases w:val="CA bullets,EBRD List,Chapter10,Список уровня 2,название табл/рис,Mummuga loetelu,Loendi lõik,En tкte 1,Report Para,WinDForce-Letter,Bullet Points,Liste Paragraf,List Paragraph in table,Akapit z listą,Цветной список - Акцент 11"/>
    <w:basedOn w:val="a"/>
    <w:link w:val="af3"/>
    <w:uiPriority w:val="34"/>
    <w:qFormat/>
    <w:rsid w:val="00865400"/>
    <w:pPr>
      <w:widowControl/>
      <w:suppressAutoHyphens w:val="0"/>
      <w:spacing w:after="200" w:line="276" w:lineRule="auto"/>
      <w:ind w:left="720"/>
      <w:contextualSpacing/>
    </w:pPr>
    <w:rPr>
      <w:rFonts w:ascii="Calibri" w:hAnsi="Calibri"/>
      <w:sz w:val="22"/>
      <w:szCs w:val="22"/>
      <w:lang w:val="ru-RU" w:eastAsia="ru-RU"/>
    </w:rPr>
  </w:style>
  <w:style w:type="paragraph" w:customStyle="1" w:styleId="12">
    <w:name w:val="Основной текст1"/>
    <w:basedOn w:val="a"/>
    <w:uiPriority w:val="99"/>
    <w:rsid w:val="00DB1E0D"/>
    <w:pPr>
      <w:widowControl/>
      <w:shd w:val="clear" w:color="auto" w:fill="FFFFFF"/>
      <w:spacing w:before="300" w:after="300" w:line="274" w:lineRule="exact"/>
      <w:jc w:val="both"/>
    </w:pPr>
    <w:rPr>
      <w:color w:val="000000"/>
      <w:sz w:val="23"/>
      <w:szCs w:val="23"/>
      <w:lang w:val="ru-RU" w:eastAsia="zh-CN"/>
    </w:rPr>
  </w:style>
  <w:style w:type="paragraph" w:styleId="af4">
    <w:name w:val="Plain Text"/>
    <w:basedOn w:val="a"/>
    <w:link w:val="af5"/>
    <w:uiPriority w:val="99"/>
    <w:rsid w:val="00430438"/>
    <w:pPr>
      <w:widowControl/>
      <w:suppressAutoHyphens w:val="0"/>
    </w:pPr>
    <w:rPr>
      <w:rFonts w:ascii="Courier New" w:hAnsi="Courier New"/>
      <w:szCs w:val="20"/>
      <w:lang w:eastAsia="ru-RU"/>
    </w:rPr>
  </w:style>
  <w:style w:type="character" w:customStyle="1" w:styleId="af5">
    <w:name w:val="Текст Знак"/>
    <w:link w:val="af4"/>
    <w:uiPriority w:val="99"/>
    <w:locked/>
    <w:rsid w:val="00430438"/>
    <w:rPr>
      <w:rFonts w:ascii="Courier New" w:hAnsi="Courier New"/>
      <w:sz w:val="24"/>
      <w:lang w:val="uk-UA"/>
    </w:rPr>
  </w:style>
  <w:style w:type="paragraph" w:styleId="33">
    <w:name w:val="Body Text 3"/>
    <w:basedOn w:val="a"/>
    <w:link w:val="34"/>
    <w:uiPriority w:val="99"/>
    <w:rsid w:val="00B72248"/>
    <w:pPr>
      <w:spacing w:after="120"/>
    </w:pPr>
    <w:rPr>
      <w:sz w:val="16"/>
      <w:szCs w:val="16"/>
    </w:rPr>
  </w:style>
  <w:style w:type="character" w:customStyle="1" w:styleId="34">
    <w:name w:val="Основний текст 3 Знак"/>
    <w:link w:val="33"/>
    <w:uiPriority w:val="99"/>
    <w:locked/>
    <w:rsid w:val="00B72248"/>
    <w:rPr>
      <w:sz w:val="16"/>
      <w:lang w:val="uk-UA" w:eastAsia="ar-SA" w:bidi="ar-SA"/>
    </w:rPr>
  </w:style>
  <w:style w:type="paragraph" w:styleId="35">
    <w:name w:val="Body Text Indent 3"/>
    <w:basedOn w:val="a"/>
    <w:link w:val="36"/>
    <w:uiPriority w:val="99"/>
    <w:rsid w:val="00B72248"/>
    <w:pPr>
      <w:spacing w:after="120"/>
      <w:ind w:left="283"/>
    </w:pPr>
    <w:rPr>
      <w:sz w:val="16"/>
      <w:szCs w:val="16"/>
    </w:rPr>
  </w:style>
  <w:style w:type="character" w:customStyle="1" w:styleId="36">
    <w:name w:val="Основний текст з відступом 3 Знак"/>
    <w:link w:val="35"/>
    <w:uiPriority w:val="99"/>
    <w:locked/>
    <w:rsid w:val="00B72248"/>
    <w:rPr>
      <w:sz w:val="16"/>
      <w:lang w:val="uk-UA" w:eastAsia="ar-SA" w:bidi="ar-SA"/>
    </w:rPr>
  </w:style>
  <w:style w:type="character" w:customStyle="1" w:styleId="ac">
    <w:name w:val="Без інтервалів Знак"/>
    <w:link w:val="ab"/>
    <w:uiPriority w:val="99"/>
    <w:locked/>
    <w:rsid w:val="00B72248"/>
    <w:rPr>
      <w:rFonts w:ascii="Calibri" w:eastAsia="Times New Roman" w:hAnsi="Calibri"/>
      <w:sz w:val="22"/>
      <w:lang w:eastAsia="en-US"/>
    </w:rPr>
  </w:style>
  <w:style w:type="character" w:styleId="af6">
    <w:name w:val="Strong"/>
    <w:uiPriority w:val="99"/>
    <w:qFormat/>
    <w:rsid w:val="00B72248"/>
    <w:rPr>
      <w:rFonts w:cs="Times New Roman"/>
      <w:b/>
    </w:rPr>
  </w:style>
  <w:style w:type="paragraph" w:customStyle="1" w:styleId="310">
    <w:name w:val="Основной текст с отступом 31"/>
    <w:basedOn w:val="a"/>
    <w:uiPriority w:val="99"/>
    <w:rsid w:val="00B72248"/>
    <w:pPr>
      <w:widowControl/>
      <w:spacing w:line="240" w:lineRule="atLeast"/>
      <w:ind w:firstLine="709"/>
      <w:jc w:val="both"/>
    </w:pPr>
    <w:rPr>
      <w:sz w:val="20"/>
      <w:szCs w:val="26"/>
    </w:rPr>
  </w:style>
  <w:style w:type="paragraph" w:customStyle="1" w:styleId="211">
    <w:name w:val="Основной текст с отступом 21"/>
    <w:basedOn w:val="a"/>
    <w:rsid w:val="00B72248"/>
    <w:pPr>
      <w:widowControl/>
      <w:ind w:firstLine="708"/>
      <w:jc w:val="both"/>
    </w:pPr>
    <w:rPr>
      <w:sz w:val="20"/>
    </w:rPr>
  </w:style>
  <w:style w:type="paragraph" w:customStyle="1" w:styleId="13">
    <w:name w:val="Текст1"/>
    <w:basedOn w:val="a"/>
    <w:uiPriority w:val="99"/>
    <w:rsid w:val="00B72248"/>
    <w:pPr>
      <w:widowControl/>
      <w:suppressAutoHyphens w:val="0"/>
      <w:overflowPunct w:val="0"/>
      <w:autoSpaceDE w:val="0"/>
      <w:autoSpaceDN w:val="0"/>
      <w:adjustRightInd w:val="0"/>
      <w:textAlignment w:val="baseline"/>
    </w:pPr>
    <w:rPr>
      <w:rFonts w:ascii="Courier New" w:eastAsia="SimSun" w:hAnsi="Courier New"/>
      <w:sz w:val="20"/>
      <w:szCs w:val="20"/>
      <w:lang w:eastAsia="ru-RU"/>
    </w:rPr>
  </w:style>
  <w:style w:type="paragraph" w:customStyle="1" w:styleId="14">
    <w:name w:val="Абзац списка1"/>
    <w:basedOn w:val="a"/>
    <w:uiPriority w:val="99"/>
    <w:rsid w:val="00B72248"/>
    <w:pPr>
      <w:widowControl/>
      <w:ind w:left="720"/>
      <w:contextualSpacing/>
    </w:pPr>
    <w:rPr>
      <w:lang w:val="ru-RU"/>
    </w:rPr>
  </w:style>
  <w:style w:type="character" w:customStyle="1" w:styleId="rvts9">
    <w:name w:val="rvts9"/>
    <w:rsid w:val="00871C8F"/>
    <w:rPr>
      <w:rFonts w:cs="Times New Roman"/>
    </w:rPr>
  </w:style>
  <w:style w:type="character" w:customStyle="1" w:styleId="text-warning">
    <w:name w:val="text-warning"/>
    <w:uiPriority w:val="99"/>
    <w:rsid w:val="00353CD5"/>
  </w:style>
  <w:style w:type="character" w:customStyle="1" w:styleId="FontStyle24">
    <w:name w:val="Font Style24"/>
    <w:uiPriority w:val="99"/>
    <w:rsid w:val="00353CD5"/>
    <w:rPr>
      <w:rFonts w:ascii="Times New Roman" w:hAnsi="Times New Roman"/>
      <w:sz w:val="18"/>
    </w:rPr>
  </w:style>
  <w:style w:type="paragraph" w:styleId="af7">
    <w:name w:val="annotation text"/>
    <w:basedOn w:val="a"/>
    <w:link w:val="af8"/>
    <w:uiPriority w:val="99"/>
    <w:rsid w:val="000C7019"/>
    <w:pPr>
      <w:widowControl/>
      <w:suppressAutoHyphens w:val="0"/>
      <w:spacing w:after="200"/>
    </w:pPr>
    <w:rPr>
      <w:rFonts w:ascii="Calibri" w:hAnsi="Calibri"/>
      <w:sz w:val="20"/>
      <w:szCs w:val="20"/>
      <w:lang w:eastAsia="en-US"/>
    </w:rPr>
  </w:style>
  <w:style w:type="character" w:customStyle="1" w:styleId="af8">
    <w:name w:val="Текст примітки Знак"/>
    <w:link w:val="af7"/>
    <w:uiPriority w:val="99"/>
    <w:locked/>
    <w:rsid w:val="000C7019"/>
    <w:rPr>
      <w:rFonts w:ascii="Calibri" w:eastAsia="Times New Roman" w:hAnsi="Calibri"/>
      <w:lang w:val="uk-UA" w:eastAsia="en-US"/>
    </w:rPr>
  </w:style>
  <w:style w:type="character" w:styleId="af9">
    <w:name w:val="annotation reference"/>
    <w:uiPriority w:val="99"/>
    <w:semiHidden/>
    <w:rsid w:val="0009617B"/>
    <w:rPr>
      <w:rFonts w:cs="Times New Roman"/>
      <w:sz w:val="16"/>
    </w:rPr>
  </w:style>
  <w:style w:type="paragraph" w:styleId="afa">
    <w:name w:val="annotation subject"/>
    <w:basedOn w:val="af7"/>
    <w:next w:val="af7"/>
    <w:link w:val="afb"/>
    <w:uiPriority w:val="99"/>
    <w:semiHidden/>
    <w:rsid w:val="0009617B"/>
    <w:pPr>
      <w:widowControl w:val="0"/>
      <w:suppressAutoHyphens/>
      <w:spacing w:after="0"/>
    </w:pPr>
    <w:rPr>
      <w:rFonts w:ascii="Times New Roman" w:hAnsi="Times New Roman"/>
      <w:b/>
      <w:bCs/>
      <w:lang w:eastAsia="ar-SA"/>
    </w:rPr>
  </w:style>
  <w:style w:type="character" w:customStyle="1" w:styleId="afb">
    <w:name w:val="Тема примітки Знак"/>
    <w:link w:val="afa"/>
    <w:uiPriority w:val="99"/>
    <w:semiHidden/>
    <w:rsid w:val="006604BA"/>
    <w:rPr>
      <w:rFonts w:ascii="Calibri" w:eastAsia="Times New Roman" w:hAnsi="Calibri"/>
      <w:b/>
      <w:bCs/>
      <w:sz w:val="20"/>
      <w:szCs w:val="20"/>
      <w:lang w:val="uk-UA" w:eastAsia="ar-SA"/>
    </w:rPr>
  </w:style>
  <w:style w:type="paragraph" w:styleId="afc">
    <w:name w:val="Balloon Text"/>
    <w:basedOn w:val="a"/>
    <w:link w:val="afd"/>
    <w:uiPriority w:val="99"/>
    <w:semiHidden/>
    <w:rsid w:val="0009617B"/>
    <w:rPr>
      <w:rFonts w:ascii="Tahoma" w:hAnsi="Tahoma" w:cs="Tahoma"/>
      <w:sz w:val="16"/>
      <w:szCs w:val="16"/>
    </w:rPr>
  </w:style>
  <w:style w:type="character" w:customStyle="1" w:styleId="afd">
    <w:name w:val="Текст у виносці Знак"/>
    <w:link w:val="afc"/>
    <w:uiPriority w:val="99"/>
    <w:semiHidden/>
    <w:rsid w:val="006604BA"/>
    <w:rPr>
      <w:sz w:val="0"/>
      <w:szCs w:val="0"/>
      <w:lang w:val="uk-UA" w:eastAsia="ar-SA"/>
    </w:rPr>
  </w:style>
  <w:style w:type="character" w:customStyle="1" w:styleId="50">
    <w:name w:val="Заголовок 5 Знак"/>
    <w:basedOn w:val="a0"/>
    <w:link w:val="5"/>
    <w:semiHidden/>
    <w:rsid w:val="00DD221F"/>
    <w:rPr>
      <w:rFonts w:ascii="Calibri" w:hAnsi="Calibri"/>
      <w:b/>
      <w:bCs/>
      <w:i/>
      <w:iCs/>
      <w:sz w:val="26"/>
      <w:szCs w:val="26"/>
      <w:lang w:val="uk-UA" w:eastAsia="ar-SA"/>
    </w:rPr>
  </w:style>
  <w:style w:type="paragraph" w:customStyle="1" w:styleId="Standard">
    <w:name w:val="Standard"/>
    <w:rsid w:val="00DD221F"/>
    <w:pPr>
      <w:suppressAutoHyphens/>
      <w:autoSpaceDN w:val="0"/>
      <w:textAlignment w:val="baseline"/>
    </w:pPr>
    <w:rPr>
      <w:rFonts w:cs="Calibri"/>
      <w:kern w:val="3"/>
      <w:lang w:eastAsia="zh-CN"/>
    </w:rPr>
  </w:style>
  <w:style w:type="paragraph" w:styleId="afe">
    <w:name w:val="Body Text Indent"/>
    <w:basedOn w:val="a"/>
    <w:link w:val="aff"/>
    <w:rsid w:val="00DD221F"/>
    <w:pPr>
      <w:spacing w:after="120"/>
      <w:ind w:left="283"/>
    </w:pPr>
  </w:style>
  <w:style w:type="character" w:customStyle="1" w:styleId="aff">
    <w:name w:val="Основний текст з відступом Знак"/>
    <w:basedOn w:val="a0"/>
    <w:link w:val="afe"/>
    <w:rsid w:val="00DD221F"/>
    <w:rPr>
      <w:sz w:val="24"/>
      <w:szCs w:val="24"/>
      <w:lang w:val="uk-UA" w:eastAsia="ar-SA"/>
    </w:rPr>
  </w:style>
  <w:style w:type="paragraph" w:customStyle="1" w:styleId="15">
    <w:name w:val="Нижний колонтитул1"/>
    <w:basedOn w:val="a"/>
    <w:rsid w:val="00E40704"/>
    <w:pPr>
      <w:tabs>
        <w:tab w:val="center" w:pos="4819"/>
        <w:tab w:val="right" w:pos="9639"/>
      </w:tabs>
    </w:pPr>
  </w:style>
  <w:style w:type="paragraph" w:customStyle="1" w:styleId="22">
    <w:name w:val="Без интервала2"/>
    <w:uiPriority w:val="99"/>
    <w:rsid w:val="00EB2228"/>
    <w:pPr>
      <w:suppressAutoHyphens/>
    </w:pPr>
    <w:rPr>
      <w:rFonts w:ascii="Calibri" w:hAnsi="Calibri" w:cs="Calibri"/>
      <w:sz w:val="22"/>
      <w:szCs w:val="22"/>
      <w:lang w:val="uk-UA" w:eastAsia="ar-SA"/>
    </w:rPr>
  </w:style>
  <w:style w:type="character" w:customStyle="1" w:styleId="af3">
    <w:name w:val="Абзац списку Знак"/>
    <w:aliases w:val="CA bullets Знак,EBRD List Знак,Chapter10 Знак,Список уровня 2 Знак,название табл/рис Знак,Mummuga loetelu Знак,Loendi lõik Знак,En tкte 1 Знак,Report Para Знак,WinDForce-Letter Знак,Bullet Points Знак,Liste Paragraf Знак"/>
    <w:link w:val="af2"/>
    <w:uiPriority w:val="34"/>
    <w:rsid w:val="009569A8"/>
    <w:rPr>
      <w:rFonts w:ascii="Calibri" w:hAnsi="Calibri"/>
      <w:sz w:val="22"/>
      <w:szCs w:val="22"/>
    </w:rPr>
  </w:style>
  <w:style w:type="paragraph" w:customStyle="1" w:styleId="aff0">
    <w:basedOn w:val="a"/>
    <w:next w:val="a7"/>
    <w:link w:val="aff1"/>
    <w:rsid w:val="00775E03"/>
    <w:pPr>
      <w:widowControl/>
      <w:suppressAutoHyphens w:val="0"/>
      <w:spacing w:beforeAutospacing="1" w:afterAutospacing="1"/>
    </w:pPr>
    <w:rPr>
      <w:szCs w:val="20"/>
      <w:lang w:val="ru-RU" w:eastAsia="ru-RU"/>
    </w:rPr>
  </w:style>
  <w:style w:type="character" w:customStyle="1" w:styleId="aff1">
    <w:name w:val="Обычный (Интернет) Знак"/>
    <w:aliases w:val="Обычный (Web) Знак1,Обычный (Web) Знак Знак Знак Знак2,Обычный (Web) Знак Знак Знак Знак Знак Знак Знак1,Обычный (Web) Знак Знак Знак Знак Знак1,Знак17 Знак"/>
    <w:link w:val="aff0"/>
    <w:qFormat/>
    <w:locked/>
    <w:rsid w:val="00775E03"/>
    <w:rPr>
      <w:sz w:val="24"/>
    </w:rPr>
  </w:style>
  <w:style w:type="paragraph" w:customStyle="1" w:styleId="16">
    <w:name w:val="Без интервала1"/>
    <w:rsid w:val="00775E03"/>
  </w:style>
  <w:style w:type="character" w:customStyle="1" w:styleId="pm4snf">
    <w:name w:val="pm4snf"/>
    <w:basedOn w:val="a0"/>
    <w:rsid w:val="00D478F3"/>
  </w:style>
  <w:style w:type="paragraph" w:customStyle="1" w:styleId="TableParagraph">
    <w:name w:val="Table Paragraph"/>
    <w:basedOn w:val="a"/>
    <w:uiPriority w:val="1"/>
    <w:qFormat/>
    <w:rsid w:val="00D33E0A"/>
    <w:pPr>
      <w:suppressAutoHyphens w:val="0"/>
      <w:ind w:left="103"/>
    </w:pPr>
    <w:rPr>
      <w:sz w:val="22"/>
      <w:szCs w:val="22"/>
      <w:lang w:val="en-US" w:eastAsia="en-US"/>
    </w:rPr>
  </w:style>
  <w:style w:type="paragraph" w:customStyle="1" w:styleId="37">
    <w:name w:val="Абзац списка3"/>
    <w:basedOn w:val="a"/>
    <w:rsid w:val="00095071"/>
    <w:pPr>
      <w:widowControl/>
      <w:suppressAutoHyphens w:val="0"/>
      <w:spacing w:after="200" w:line="276" w:lineRule="auto"/>
      <w:ind w:left="720"/>
      <w:contextualSpacing/>
    </w:pPr>
    <w:rPr>
      <w:rFonts w:ascii="Calibri" w:hAnsi="Calibri" w:cs="Calibri"/>
      <w:sz w:val="22"/>
      <w:szCs w:val="22"/>
      <w:lang w:eastAsia="en-US"/>
    </w:rPr>
  </w:style>
  <w:style w:type="character" w:customStyle="1" w:styleId="a8">
    <w:name w:val="Звичайний (веб) Знак"/>
    <w:aliases w:val="Обычный (веб) Знак1 Знак,Обычный (веб) Знак Знак1 Знак,Обычный (Web) Знак Знак Знак Знак Знак,Обычный (веб) Знак Знак Знак Знак,Обычный (веб) Знак Знак Знак1,Обычный (веб) Знак2 Знак Знак Знак,Обычный (веб) Знак Знак1 Знак Знак Знак"/>
    <w:link w:val="a7"/>
    <w:qFormat/>
    <w:locked/>
    <w:rsid w:val="000107C9"/>
    <w:rPr>
      <w:sz w:val="24"/>
      <w:szCs w:val="24"/>
      <w:lang w:val="uk-UA" w:eastAsia="ar-SA"/>
    </w:rPr>
  </w:style>
  <w:style w:type="paragraph" w:styleId="23">
    <w:name w:val="Body Text 2"/>
    <w:basedOn w:val="a"/>
    <w:link w:val="24"/>
    <w:rsid w:val="00013A3B"/>
    <w:pPr>
      <w:spacing w:after="120" w:line="480" w:lineRule="auto"/>
    </w:pPr>
  </w:style>
  <w:style w:type="character" w:customStyle="1" w:styleId="24">
    <w:name w:val="Основний текст 2 Знак"/>
    <w:basedOn w:val="a0"/>
    <w:link w:val="23"/>
    <w:rsid w:val="00013A3B"/>
    <w:rPr>
      <w:sz w:val="24"/>
      <w:szCs w:val="24"/>
      <w:lang w:val="uk-UA" w:eastAsia="ar-SA"/>
    </w:rPr>
  </w:style>
  <w:style w:type="paragraph" w:customStyle="1" w:styleId="aff2">
    <w:basedOn w:val="a"/>
    <w:next w:val="af"/>
    <w:link w:val="aff3"/>
    <w:qFormat/>
    <w:rsid w:val="00013A3B"/>
    <w:pPr>
      <w:widowControl/>
      <w:suppressAutoHyphens w:val="0"/>
      <w:spacing w:line="360" w:lineRule="auto"/>
      <w:jc w:val="center"/>
    </w:pPr>
    <w:rPr>
      <w:rFonts w:ascii="Courier New" w:hAnsi="Courier New"/>
      <w:b/>
      <w:sz w:val="28"/>
      <w:szCs w:val="20"/>
      <w:lang w:eastAsia="ru-RU"/>
    </w:rPr>
  </w:style>
  <w:style w:type="character" w:customStyle="1" w:styleId="aff3">
    <w:name w:val="Название Знак"/>
    <w:link w:val="aff2"/>
    <w:rsid w:val="00013A3B"/>
    <w:rPr>
      <w:rFonts w:ascii="Courier New" w:hAnsi="Courier New"/>
      <w:b/>
      <w:sz w:val="28"/>
      <w:lang w:val="uk-UA"/>
    </w:rPr>
  </w:style>
  <w:style w:type="character" w:customStyle="1" w:styleId="rvts46">
    <w:name w:val="rvts46"/>
    <w:basedOn w:val="a0"/>
    <w:rsid w:val="008A173E"/>
  </w:style>
  <w:style w:type="character" w:customStyle="1" w:styleId="17">
    <w:name w:val="Незакрита згадка1"/>
    <w:basedOn w:val="a0"/>
    <w:uiPriority w:val="99"/>
    <w:semiHidden/>
    <w:unhideWhenUsed/>
    <w:rsid w:val="003F214D"/>
    <w:rPr>
      <w:color w:val="605E5C"/>
      <w:shd w:val="clear" w:color="auto" w:fill="E1DFDD"/>
    </w:rPr>
  </w:style>
  <w:style w:type="table" w:customStyle="1" w:styleId="212">
    <w:name w:val="Сетка таблицы21"/>
    <w:basedOn w:val="a1"/>
    <w:next w:val="a3"/>
    <w:uiPriority w:val="99"/>
    <w:rsid w:val="003A38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Сетка таблицы3"/>
    <w:basedOn w:val="a1"/>
    <w:next w:val="a3"/>
    <w:uiPriority w:val="99"/>
    <w:rsid w:val="003A3867"/>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Немає списку1"/>
    <w:next w:val="a2"/>
    <w:uiPriority w:val="99"/>
    <w:semiHidden/>
    <w:unhideWhenUsed/>
    <w:rsid w:val="00414B06"/>
  </w:style>
  <w:style w:type="numbering" w:customStyle="1" w:styleId="25">
    <w:name w:val="Немає списку2"/>
    <w:next w:val="a2"/>
    <w:uiPriority w:val="99"/>
    <w:semiHidden/>
    <w:unhideWhenUsed/>
    <w:rsid w:val="00414B06"/>
  </w:style>
  <w:style w:type="numbering" w:customStyle="1" w:styleId="39">
    <w:name w:val="Немає списку3"/>
    <w:next w:val="a2"/>
    <w:uiPriority w:val="99"/>
    <w:semiHidden/>
    <w:unhideWhenUsed/>
    <w:rsid w:val="00414B06"/>
  </w:style>
  <w:style w:type="character" w:styleId="aff4">
    <w:name w:val="FollowedHyperlink"/>
    <w:basedOn w:val="a0"/>
    <w:uiPriority w:val="99"/>
    <w:semiHidden/>
    <w:unhideWhenUsed/>
    <w:rsid w:val="00D1241E"/>
    <w:rPr>
      <w:color w:val="954F72"/>
      <w:u w:val="single"/>
    </w:rPr>
  </w:style>
  <w:style w:type="paragraph" w:customStyle="1" w:styleId="msonormal0">
    <w:name w:val="msonormal"/>
    <w:basedOn w:val="a"/>
    <w:rsid w:val="00D1241E"/>
    <w:pPr>
      <w:widowControl/>
      <w:suppressAutoHyphens w:val="0"/>
      <w:spacing w:before="100" w:beforeAutospacing="1" w:after="100" w:afterAutospacing="1"/>
    </w:pPr>
    <w:rPr>
      <w:lang w:eastAsia="uk-UA"/>
    </w:rPr>
  </w:style>
  <w:style w:type="paragraph" w:customStyle="1" w:styleId="font5">
    <w:name w:val="font5"/>
    <w:basedOn w:val="a"/>
    <w:rsid w:val="00D1241E"/>
    <w:pPr>
      <w:widowControl/>
      <w:suppressAutoHyphens w:val="0"/>
      <w:spacing w:before="100" w:beforeAutospacing="1" w:after="100" w:afterAutospacing="1"/>
    </w:pPr>
    <w:rPr>
      <w:rFonts w:ascii="Arial CYR" w:hAnsi="Arial CYR" w:cs="Arial CYR"/>
      <w:b/>
      <w:bCs/>
      <w:color w:val="000000"/>
      <w:sz w:val="20"/>
      <w:szCs w:val="20"/>
      <w:u w:val="single"/>
      <w:lang w:eastAsia="uk-UA"/>
    </w:rPr>
  </w:style>
  <w:style w:type="paragraph" w:customStyle="1" w:styleId="xl65">
    <w:name w:val="xl65"/>
    <w:basedOn w:val="a"/>
    <w:rsid w:val="00D1241E"/>
    <w:pPr>
      <w:widowControl/>
      <w:suppressAutoHyphens w:val="0"/>
      <w:spacing w:before="100" w:beforeAutospacing="1" w:after="100" w:afterAutospacing="1"/>
      <w:textAlignment w:val="top"/>
    </w:pPr>
    <w:rPr>
      <w:color w:val="000000"/>
      <w:lang w:eastAsia="uk-UA"/>
    </w:rPr>
  </w:style>
  <w:style w:type="paragraph" w:customStyle="1" w:styleId="xl66">
    <w:name w:val="xl66"/>
    <w:basedOn w:val="a"/>
    <w:rsid w:val="00D1241E"/>
    <w:pPr>
      <w:widowControl/>
      <w:pBdr>
        <w:left w:val="single" w:sz="8" w:space="0" w:color="auto"/>
      </w:pBdr>
      <w:suppressAutoHyphens w:val="0"/>
      <w:spacing w:before="100" w:beforeAutospacing="1" w:after="100" w:afterAutospacing="1"/>
      <w:jc w:val="center"/>
      <w:textAlignment w:val="center"/>
    </w:pPr>
    <w:rPr>
      <w:color w:val="000000"/>
      <w:lang w:eastAsia="uk-UA"/>
    </w:rPr>
  </w:style>
  <w:style w:type="paragraph" w:customStyle="1" w:styleId="xl67">
    <w:name w:val="xl67"/>
    <w:basedOn w:val="a"/>
    <w:rsid w:val="00D1241E"/>
    <w:pPr>
      <w:widowControl/>
      <w:pBdr>
        <w:left w:val="single" w:sz="4" w:space="0" w:color="auto"/>
        <w:right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68">
    <w:name w:val="xl68"/>
    <w:basedOn w:val="a"/>
    <w:rsid w:val="00D1241E"/>
    <w:pPr>
      <w:widowControl/>
      <w:suppressAutoHyphens w:val="0"/>
      <w:spacing w:before="100" w:beforeAutospacing="1" w:after="100" w:afterAutospacing="1"/>
      <w:jc w:val="center"/>
      <w:textAlignment w:val="center"/>
    </w:pPr>
    <w:rPr>
      <w:color w:val="000000"/>
      <w:lang w:eastAsia="uk-UA"/>
    </w:rPr>
  </w:style>
  <w:style w:type="paragraph" w:customStyle="1" w:styleId="xl69">
    <w:name w:val="xl69"/>
    <w:basedOn w:val="a"/>
    <w:rsid w:val="00D1241E"/>
    <w:pPr>
      <w:widowControl/>
      <w:pBdr>
        <w:top w:val="single" w:sz="4" w:space="0" w:color="auto"/>
        <w:left w:val="single" w:sz="8" w:space="0" w:color="auto"/>
        <w:bottom w:val="single" w:sz="4" w:space="0" w:color="auto"/>
        <w:right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70">
    <w:name w:val="xl70"/>
    <w:basedOn w:val="a"/>
    <w:rsid w:val="00D1241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71">
    <w:name w:val="xl71"/>
    <w:basedOn w:val="a"/>
    <w:rsid w:val="00D1241E"/>
    <w:pPr>
      <w:widowControl/>
      <w:pBdr>
        <w:left w:val="single" w:sz="4" w:space="0" w:color="auto"/>
        <w:right w:val="single" w:sz="4" w:space="0" w:color="auto"/>
      </w:pBdr>
      <w:suppressAutoHyphens w:val="0"/>
      <w:spacing w:before="100" w:beforeAutospacing="1" w:after="100" w:afterAutospacing="1"/>
      <w:jc w:val="center"/>
      <w:textAlignment w:val="top"/>
    </w:pPr>
    <w:rPr>
      <w:color w:val="000000"/>
      <w:lang w:eastAsia="uk-UA"/>
    </w:rPr>
  </w:style>
  <w:style w:type="paragraph" w:customStyle="1" w:styleId="xl72">
    <w:name w:val="xl72"/>
    <w:basedOn w:val="a"/>
    <w:rsid w:val="00D1241E"/>
    <w:pPr>
      <w:widowControl/>
      <w:suppressAutoHyphens w:val="0"/>
      <w:spacing w:before="100" w:beforeAutospacing="1" w:after="100" w:afterAutospacing="1"/>
      <w:jc w:val="center"/>
      <w:textAlignment w:val="center"/>
    </w:pPr>
    <w:rPr>
      <w:b/>
      <w:bCs/>
      <w:color w:val="000000"/>
      <w:lang w:eastAsia="uk-UA"/>
    </w:rPr>
  </w:style>
  <w:style w:type="paragraph" w:customStyle="1" w:styleId="xl73">
    <w:name w:val="xl73"/>
    <w:basedOn w:val="a"/>
    <w:rsid w:val="00D1241E"/>
    <w:pPr>
      <w:widowControl/>
      <w:pBdr>
        <w:left w:val="single" w:sz="4" w:space="0" w:color="auto"/>
        <w:right w:val="single" w:sz="4" w:space="0" w:color="auto"/>
      </w:pBdr>
      <w:suppressAutoHyphens w:val="0"/>
      <w:spacing w:before="100" w:beforeAutospacing="1" w:after="100" w:afterAutospacing="1"/>
      <w:jc w:val="center"/>
      <w:textAlignment w:val="center"/>
    </w:pPr>
    <w:rPr>
      <w:b/>
      <w:bCs/>
      <w:color w:val="000000"/>
      <w:u w:val="single"/>
      <w:lang w:eastAsia="uk-UA"/>
    </w:rPr>
  </w:style>
  <w:style w:type="paragraph" w:customStyle="1" w:styleId="xl74">
    <w:name w:val="xl74"/>
    <w:basedOn w:val="a"/>
    <w:rsid w:val="00D1241E"/>
    <w:pPr>
      <w:widowControl/>
      <w:pBdr>
        <w:left w:val="single" w:sz="4" w:space="0" w:color="auto"/>
        <w:right w:val="single" w:sz="4" w:space="0" w:color="auto"/>
      </w:pBdr>
      <w:suppressAutoHyphens w:val="0"/>
      <w:spacing w:before="100" w:beforeAutospacing="1" w:after="100" w:afterAutospacing="1"/>
      <w:jc w:val="center"/>
      <w:textAlignment w:val="top"/>
    </w:pPr>
    <w:rPr>
      <w:b/>
      <w:bCs/>
      <w:color w:val="000000"/>
      <w:u w:val="single"/>
      <w:lang w:eastAsia="uk-UA"/>
    </w:rPr>
  </w:style>
  <w:style w:type="paragraph" w:customStyle="1" w:styleId="xl75">
    <w:name w:val="xl75"/>
    <w:basedOn w:val="a"/>
    <w:rsid w:val="00D1241E"/>
    <w:pPr>
      <w:widowControl/>
      <w:pBdr>
        <w:left w:val="single" w:sz="8" w:space="0" w:color="auto"/>
      </w:pBdr>
      <w:suppressAutoHyphens w:val="0"/>
      <w:spacing w:before="100" w:beforeAutospacing="1" w:after="100" w:afterAutospacing="1"/>
      <w:textAlignment w:val="top"/>
    </w:pPr>
    <w:rPr>
      <w:b/>
      <w:bCs/>
      <w:color w:val="000000"/>
      <w:u w:val="single"/>
      <w:lang w:eastAsia="uk-UA"/>
    </w:rPr>
  </w:style>
  <w:style w:type="paragraph" w:customStyle="1" w:styleId="xl76">
    <w:name w:val="xl76"/>
    <w:basedOn w:val="a"/>
    <w:rsid w:val="00D1241E"/>
    <w:pPr>
      <w:widowControl/>
      <w:pBdr>
        <w:left w:val="single" w:sz="4" w:space="0" w:color="auto"/>
      </w:pBdr>
      <w:suppressAutoHyphens w:val="0"/>
      <w:spacing w:before="100" w:beforeAutospacing="1" w:after="100" w:afterAutospacing="1"/>
      <w:textAlignment w:val="top"/>
    </w:pPr>
    <w:rPr>
      <w:b/>
      <w:bCs/>
      <w:color w:val="000000"/>
      <w:u w:val="single"/>
      <w:lang w:eastAsia="uk-UA"/>
    </w:rPr>
  </w:style>
  <w:style w:type="paragraph" w:customStyle="1" w:styleId="xl77">
    <w:name w:val="xl77"/>
    <w:basedOn w:val="a"/>
    <w:rsid w:val="00D1241E"/>
    <w:pPr>
      <w:widowControl/>
      <w:pBdr>
        <w:lef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78">
    <w:name w:val="xl78"/>
    <w:basedOn w:val="a"/>
    <w:rsid w:val="00D1241E"/>
    <w:pPr>
      <w:widowControl/>
      <w:pBdr>
        <w:left w:val="single" w:sz="4" w:space="0" w:color="auto"/>
        <w:right w:val="single" w:sz="4" w:space="0" w:color="auto"/>
      </w:pBdr>
      <w:suppressAutoHyphens w:val="0"/>
      <w:spacing w:before="100" w:beforeAutospacing="1" w:after="100" w:afterAutospacing="1"/>
      <w:jc w:val="right"/>
      <w:textAlignment w:val="top"/>
    </w:pPr>
    <w:rPr>
      <w:color w:val="000000"/>
      <w:lang w:eastAsia="uk-UA"/>
    </w:rPr>
  </w:style>
  <w:style w:type="paragraph" w:customStyle="1" w:styleId="xl79">
    <w:name w:val="xl79"/>
    <w:basedOn w:val="a"/>
    <w:rsid w:val="00D1241E"/>
    <w:pPr>
      <w:widowControl/>
      <w:pBdr>
        <w:left w:val="single" w:sz="4" w:space="0" w:color="auto"/>
        <w:right w:val="single" w:sz="4" w:space="0" w:color="auto"/>
      </w:pBdr>
      <w:suppressAutoHyphens w:val="0"/>
      <w:spacing w:before="100" w:beforeAutospacing="1" w:after="100" w:afterAutospacing="1"/>
      <w:jc w:val="center"/>
      <w:textAlignment w:val="top"/>
    </w:pPr>
    <w:rPr>
      <w:color w:val="000000"/>
      <w:lang w:eastAsia="uk-UA"/>
    </w:rPr>
  </w:style>
  <w:style w:type="paragraph" w:customStyle="1" w:styleId="xl80">
    <w:name w:val="xl80"/>
    <w:basedOn w:val="a"/>
    <w:rsid w:val="00D1241E"/>
    <w:pPr>
      <w:widowControl/>
      <w:pBdr>
        <w:left w:val="single" w:sz="4" w:space="0" w:color="auto"/>
        <w:right w:val="single" w:sz="4" w:space="0" w:color="auto"/>
      </w:pBdr>
      <w:suppressAutoHyphens w:val="0"/>
      <w:spacing w:before="100" w:beforeAutospacing="1" w:after="100" w:afterAutospacing="1"/>
      <w:jc w:val="right"/>
      <w:textAlignment w:val="top"/>
    </w:pPr>
    <w:rPr>
      <w:color w:val="000000"/>
      <w:lang w:eastAsia="uk-UA"/>
    </w:rPr>
  </w:style>
  <w:style w:type="paragraph" w:customStyle="1" w:styleId="xl81">
    <w:name w:val="xl81"/>
    <w:basedOn w:val="a"/>
    <w:rsid w:val="00D1241E"/>
    <w:pPr>
      <w:widowControl/>
      <w:pBdr>
        <w:left w:val="single" w:sz="4" w:space="0" w:color="auto"/>
        <w:right w:val="single" w:sz="4" w:space="0" w:color="auto"/>
      </w:pBdr>
      <w:suppressAutoHyphens w:val="0"/>
      <w:spacing w:before="100" w:beforeAutospacing="1" w:after="100" w:afterAutospacing="1"/>
      <w:jc w:val="center"/>
      <w:textAlignment w:val="top"/>
    </w:pPr>
    <w:rPr>
      <w:color w:val="000000"/>
      <w:lang w:eastAsia="uk-UA"/>
    </w:rPr>
  </w:style>
  <w:style w:type="paragraph" w:customStyle="1" w:styleId="xl82">
    <w:name w:val="xl82"/>
    <w:basedOn w:val="a"/>
    <w:rsid w:val="00D1241E"/>
    <w:pPr>
      <w:widowControl/>
      <w:suppressAutoHyphens w:val="0"/>
      <w:spacing w:before="100" w:beforeAutospacing="1" w:after="100" w:afterAutospacing="1"/>
      <w:textAlignment w:val="center"/>
    </w:pPr>
    <w:rPr>
      <w:color w:val="000000"/>
      <w:lang w:eastAsia="uk-UA"/>
    </w:rPr>
  </w:style>
  <w:style w:type="paragraph" w:customStyle="1" w:styleId="xl83">
    <w:name w:val="xl83"/>
    <w:basedOn w:val="a"/>
    <w:rsid w:val="00D1241E"/>
    <w:pPr>
      <w:widowControl/>
      <w:pBdr>
        <w:left w:val="single" w:sz="4" w:space="0" w:color="auto"/>
        <w:right w:val="single" w:sz="4" w:space="0" w:color="auto"/>
      </w:pBdr>
      <w:suppressAutoHyphens w:val="0"/>
      <w:spacing w:before="100" w:beforeAutospacing="1" w:after="100" w:afterAutospacing="1"/>
      <w:jc w:val="right"/>
      <w:textAlignment w:val="center"/>
    </w:pPr>
    <w:rPr>
      <w:color w:val="000000"/>
      <w:lang w:eastAsia="uk-UA"/>
    </w:rPr>
  </w:style>
  <w:style w:type="paragraph" w:customStyle="1" w:styleId="xl84">
    <w:name w:val="xl84"/>
    <w:basedOn w:val="a"/>
    <w:rsid w:val="00D1241E"/>
    <w:pPr>
      <w:widowControl/>
      <w:pBdr>
        <w:left w:val="single" w:sz="4" w:space="0" w:color="auto"/>
        <w:right w:val="single" w:sz="4" w:space="0" w:color="auto"/>
      </w:pBdr>
      <w:suppressAutoHyphens w:val="0"/>
      <w:spacing w:before="100" w:beforeAutospacing="1" w:after="100" w:afterAutospacing="1"/>
      <w:jc w:val="right"/>
      <w:textAlignment w:val="center"/>
    </w:pPr>
    <w:rPr>
      <w:color w:val="000000"/>
      <w:lang w:eastAsia="uk-UA"/>
    </w:rPr>
  </w:style>
  <w:style w:type="paragraph" w:customStyle="1" w:styleId="xl85">
    <w:name w:val="xl85"/>
    <w:basedOn w:val="a"/>
    <w:rsid w:val="00D1241E"/>
    <w:pPr>
      <w:widowControl/>
      <w:pBdr>
        <w:left w:val="single" w:sz="4" w:space="0" w:color="auto"/>
        <w:right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86">
    <w:name w:val="xl86"/>
    <w:basedOn w:val="a"/>
    <w:rsid w:val="00D1241E"/>
    <w:pPr>
      <w:widowControl/>
      <w:pBdr>
        <w:left w:val="single" w:sz="4" w:space="0" w:color="auto"/>
        <w:right w:val="single" w:sz="4" w:space="0" w:color="auto"/>
      </w:pBdr>
      <w:suppressAutoHyphens w:val="0"/>
      <w:spacing w:before="100" w:beforeAutospacing="1" w:after="100" w:afterAutospacing="1"/>
      <w:jc w:val="right"/>
      <w:textAlignment w:val="center"/>
    </w:pPr>
    <w:rPr>
      <w:color w:val="000000"/>
      <w:lang w:eastAsia="uk-UA"/>
    </w:rPr>
  </w:style>
  <w:style w:type="paragraph" w:customStyle="1" w:styleId="xl87">
    <w:name w:val="xl87"/>
    <w:basedOn w:val="a"/>
    <w:rsid w:val="00D1241E"/>
    <w:pPr>
      <w:widowControl/>
      <w:pBdr>
        <w:left w:val="single" w:sz="4" w:space="0" w:color="auto"/>
        <w:right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88">
    <w:name w:val="xl88"/>
    <w:basedOn w:val="a"/>
    <w:rsid w:val="00D1241E"/>
    <w:pPr>
      <w:widowControl/>
      <w:pBdr>
        <w:left w:val="single" w:sz="4" w:space="0" w:color="auto"/>
        <w:right w:val="single" w:sz="4" w:space="0" w:color="auto"/>
      </w:pBdr>
      <w:suppressAutoHyphens w:val="0"/>
      <w:spacing w:before="100" w:beforeAutospacing="1" w:after="100" w:afterAutospacing="1"/>
      <w:jc w:val="right"/>
      <w:textAlignment w:val="top"/>
    </w:pPr>
    <w:rPr>
      <w:color w:val="000000"/>
      <w:lang w:eastAsia="uk-UA"/>
    </w:rPr>
  </w:style>
  <w:style w:type="paragraph" w:customStyle="1" w:styleId="xl89">
    <w:name w:val="xl89"/>
    <w:basedOn w:val="a"/>
    <w:rsid w:val="00D1241E"/>
    <w:pPr>
      <w:widowControl/>
      <w:pBdr>
        <w:left w:val="single" w:sz="8" w:space="0" w:color="auto"/>
        <w:bottom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90">
    <w:name w:val="xl90"/>
    <w:basedOn w:val="a"/>
    <w:rsid w:val="00D1241E"/>
    <w:pPr>
      <w:widowControl/>
      <w:pBdr>
        <w:left w:val="single" w:sz="4" w:space="0" w:color="auto"/>
        <w:bottom w:val="single" w:sz="4" w:space="0" w:color="auto"/>
      </w:pBdr>
      <w:suppressAutoHyphens w:val="0"/>
      <w:spacing w:before="100" w:beforeAutospacing="1" w:after="100" w:afterAutospacing="1"/>
      <w:textAlignment w:val="center"/>
    </w:pPr>
    <w:rPr>
      <w:color w:val="000000"/>
      <w:lang w:eastAsia="uk-UA"/>
    </w:rPr>
  </w:style>
  <w:style w:type="paragraph" w:customStyle="1" w:styleId="xl91">
    <w:name w:val="xl91"/>
    <w:basedOn w:val="a"/>
    <w:rsid w:val="00D1241E"/>
    <w:pPr>
      <w:widowControl/>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92">
    <w:name w:val="xl92"/>
    <w:basedOn w:val="a"/>
    <w:rsid w:val="00D1241E"/>
    <w:pPr>
      <w:widowControl/>
      <w:pBdr>
        <w:left w:val="single" w:sz="4" w:space="0" w:color="auto"/>
        <w:bottom w:val="single" w:sz="4" w:space="0" w:color="auto"/>
        <w:right w:val="single" w:sz="4" w:space="0" w:color="auto"/>
      </w:pBdr>
      <w:suppressAutoHyphens w:val="0"/>
      <w:spacing w:before="100" w:beforeAutospacing="1" w:after="100" w:afterAutospacing="1"/>
      <w:jc w:val="center"/>
      <w:textAlignment w:val="top"/>
    </w:pPr>
    <w:rPr>
      <w:color w:val="000000"/>
      <w:lang w:eastAsia="uk-UA"/>
    </w:rPr>
  </w:style>
  <w:style w:type="paragraph" w:customStyle="1" w:styleId="xl93">
    <w:name w:val="xl93"/>
    <w:basedOn w:val="a"/>
    <w:rsid w:val="00D1241E"/>
    <w:pPr>
      <w:widowControl/>
      <w:pBdr>
        <w:left w:val="single" w:sz="8" w:space="0" w:color="auto"/>
      </w:pBdr>
      <w:suppressAutoHyphens w:val="0"/>
      <w:spacing w:before="100" w:beforeAutospacing="1" w:after="100" w:afterAutospacing="1"/>
      <w:jc w:val="center"/>
      <w:textAlignment w:val="center"/>
    </w:pPr>
    <w:rPr>
      <w:color w:val="000000"/>
      <w:lang w:eastAsia="uk-UA"/>
    </w:rPr>
  </w:style>
  <w:style w:type="paragraph" w:customStyle="1" w:styleId="xl94">
    <w:name w:val="xl94"/>
    <w:basedOn w:val="a"/>
    <w:rsid w:val="00D1241E"/>
    <w:pPr>
      <w:widowControl/>
      <w:pBdr>
        <w:lef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95">
    <w:name w:val="xl95"/>
    <w:basedOn w:val="a"/>
    <w:rsid w:val="00D1241E"/>
    <w:pPr>
      <w:widowControl/>
      <w:pBdr>
        <w:left w:val="single" w:sz="8" w:space="0" w:color="auto"/>
        <w:bottom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96">
    <w:name w:val="xl96"/>
    <w:basedOn w:val="a"/>
    <w:rsid w:val="00D1241E"/>
    <w:pPr>
      <w:widowControl/>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97">
    <w:name w:val="xl97"/>
    <w:basedOn w:val="a"/>
    <w:rsid w:val="00D1241E"/>
    <w:pPr>
      <w:widowControl/>
      <w:pBdr>
        <w:left w:val="single" w:sz="4" w:space="0" w:color="auto"/>
        <w:bottom w:val="single" w:sz="4" w:space="0" w:color="auto"/>
        <w:right w:val="single" w:sz="4" w:space="0" w:color="auto"/>
      </w:pBdr>
      <w:suppressAutoHyphens w:val="0"/>
      <w:spacing w:before="100" w:beforeAutospacing="1" w:after="100" w:afterAutospacing="1"/>
      <w:jc w:val="center"/>
      <w:textAlignment w:val="top"/>
    </w:pPr>
    <w:rPr>
      <w:color w:val="000000"/>
      <w:lang w:eastAsia="uk-UA"/>
    </w:rPr>
  </w:style>
  <w:style w:type="paragraph" w:customStyle="1" w:styleId="xl98">
    <w:name w:val="xl98"/>
    <w:basedOn w:val="a"/>
    <w:rsid w:val="00D1241E"/>
    <w:pPr>
      <w:widowControl/>
      <w:pBdr>
        <w:left w:val="single" w:sz="8" w:space="0" w:color="auto"/>
      </w:pBdr>
      <w:suppressAutoHyphens w:val="0"/>
      <w:spacing w:before="100" w:beforeAutospacing="1" w:after="100" w:afterAutospacing="1"/>
      <w:jc w:val="center"/>
      <w:textAlignment w:val="center"/>
    </w:pPr>
    <w:rPr>
      <w:color w:val="000000"/>
      <w:lang w:eastAsia="uk-UA"/>
    </w:rPr>
  </w:style>
  <w:style w:type="paragraph" w:customStyle="1" w:styleId="xl99">
    <w:name w:val="xl99"/>
    <w:basedOn w:val="a"/>
    <w:rsid w:val="00D1241E"/>
    <w:pPr>
      <w:widowControl/>
      <w:pBdr>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color w:val="000000"/>
      <w:lang w:eastAsia="uk-UA"/>
    </w:rPr>
  </w:style>
  <w:style w:type="paragraph" w:customStyle="1" w:styleId="xl100">
    <w:name w:val="xl100"/>
    <w:basedOn w:val="a"/>
    <w:rsid w:val="00D1241E"/>
    <w:pPr>
      <w:widowControl/>
      <w:suppressAutoHyphens w:val="0"/>
      <w:spacing w:before="100" w:beforeAutospacing="1" w:after="100" w:afterAutospacing="1"/>
      <w:jc w:val="center"/>
      <w:textAlignment w:val="center"/>
    </w:pPr>
    <w:rPr>
      <w:color w:val="000000"/>
      <w:lang w:eastAsia="uk-UA"/>
    </w:rPr>
  </w:style>
  <w:style w:type="paragraph" w:customStyle="1" w:styleId="xl101">
    <w:name w:val="xl101"/>
    <w:basedOn w:val="a"/>
    <w:rsid w:val="00D1241E"/>
    <w:pPr>
      <w:widowControl/>
      <w:suppressAutoHyphens w:val="0"/>
      <w:spacing w:before="100" w:beforeAutospacing="1" w:after="100" w:afterAutospacing="1"/>
      <w:jc w:val="center"/>
      <w:textAlignment w:val="center"/>
    </w:pPr>
    <w:rPr>
      <w:b/>
      <w:bCs/>
      <w:color w:val="000000"/>
      <w:lang w:eastAsia="uk-UA"/>
    </w:rPr>
  </w:style>
  <w:style w:type="paragraph" w:customStyle="1" w:styleId="xl102">
    <w:name w:val="xl102"/>
    <w:basedOn w:val="a"/>
    <w:rsid w:val="00D1241E"/>
    <w:pPr>
      <w:widowControl/>
      <w:pBdr>
        <w:left w:val="single" w:sz="4" w:space="0" w:color="auto"/>
        <w:right w:val="single" w:sz="4" w:space="0" w:color="auto"/>
      </w:pBdr>
      <w:suppressAutoHyphens w:val="0"/>
      <w:spacing w:before="100" w:beforeAutospacing="1" w:after="100" w:afterAutospacing="1"/>
      <w:jc w:val="center"/>
      <w:textAlignment w:val="center"/>
    </w:pPr>
    <w:rPr>
      <w:b/>
      <w:bCs/>
      <w:color w:val="000000"/>
      <w:u w:val="single"/>
      <w:lang w:eastAsia="uk-UA"/>
    </w:rPr>
  </w:style>
  <w:style w:type="paragraph" w:customStyle="1" w:styleId="xl103">
    <w:name w:val="xl103"/>
    <w:basedOn w:val="a"/>
    <w:rsid w:val="00D1241E"/>
    <w:pPr>
      <w:widowControl/>
      <w:pBdr>
        <w:left w:val="single" w:sz="4" w:space="0" w:color="auto"/>
        <w:right w:val="single" w:sz="4" w:space="0" w:color="auto"/>
      </w:pBdr>
      <w:suppressAutoHyphens w:val="0"/>
      <w:spacing w:before="100" w:beforeAutospacing="1" w:after="100" w:afterAutospacing="1"/>
      <w:jc w:val="center"/>
      <w:textAlignment w:val="top"/>
    </w:pPr>
    <w:rPr>
      <w:b/>
      <w:bCs/>
      <w:color w:val="000000"/>
      <w:u w:val="single"/>
      <w:lang w:eastAsia="uk-UA"/>
    </w:rPr>
  </w:style>
  <w:style w:type="paragraph" w:customStyle="1" w:styleId="xl104">
    <w:name w:val="xl104"/>
    <w:basedOn w:val="a"/>
    <w:rsid w:val="00D1241E"/>
    <w:pPr>
      <w:widowControl/>
      <w:pBdr>
        <w:left w:val="single" w:sz="4" w:space="0" w:color="auto"/>
        <w:right w:val="single" w:sz="4" w:space="0" w:color="auto"/>
      </w:pBdr>
      <w:suppressAutoHyphens w:val="0"/>
      <w:spacing w:before="100" w:beforeAutospacing="1" w:after="100" w:afterAutospacing="1"/>
      <w:textAlignment w:val="top"/>
    </w:pPr>
    <w:rPr>
      <w:color w:val="000000"/>
      <w:lang w:eastAsia="uk-UA"/>
    </w:rPr>
  </w:style>
  <w:style w:type="paragraph" w:customStyle="1" w:styleId="xl105">
    <w:name w:val="xl105"/>
    <w:basedOn w:val="a"/>
    <w:rsid w:val="00D1241E"/>
    <w:pPr>
      <w:widowControl/>
      <w:pBdr>
        <w:left w:val="single" w:sz="4" w:space="0" w:color="auto"/>
        <w:right w:val="single" w:sz="4" w:space="0" w:color="auto"/>
      </w:pBdr>
      <w:suppressAutoHyphens w:val="0"/>
      <w:spacing w:before="100" w:beforeAutospacing="1" w:after="100" w:afterAutospacing="1"/>
      <w:jc w:val="right"/>
      <w:textAlignment w:val="top"/>
    </w:pPr>
    <w:rPr>
      <w:color w:val="000000"/>
      <w:lang w:eastAsia="uk-UA"/>
    </w:rPr>
  </w:style>
  <w:style w:type="paragraph" w:customStyle="1" w:styleId="xl106">
    <w:name w:val="xl106"/>
    <w:basedOn w:val="a"/>
    <w:rsid w:val="00D1241E"/>
    <w:pPr>
      <w:widowControl/>
      <w:pBdr>
        <w:top w:val="single" w:sz="8" w:space="0" w:color="auto"/>
        <w:left w:val="single" w:sz="8" w:space="0" w:color="auto"/>
        <w:bottom w:val="single" w:sz="4" w:space="0" w:color="auto"/>
        <w:right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107">
    <w:name w:val="xl107"/>
    <w:basedOn w:val="a"/>
    <w:rsid w:val="00D1241E"/>
    <w:pPr>
      <w:widowControl/>
      <w:pBdr>
        <w:top w:val="single" w:sz="8"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108">
    <w:name w:val="xl108"/>
    <w:basedOn w:val="a"/>
    <w:rsid w:val="00D1241E"/>
    <w:pPr>
      <w:widowControl/>
      <w:pBdr>
        <w:left w:val="single" w:sz="4" w:space="0" w:color="auto"/>
        <w:right w:val="single" w:sz="4" w:space="0" w:color="auto"/>
      </w:pBdr>
      <w:suppressAutoHyphens w:val="0"/>
      <w:spacing w:before="100" w:beforeAutospacing="1" w:after="100" w:afterAutospacing="1"/>
      <w:jc w:val="right"/>
      <w:textAlignment w:val="top"/>
    </w:pPr>
    <w:rPr>
      <w:color w:val="000000"/>
      <w:lang w:eastAsia="uk-UA"/>
    </w:rPr>
  </w:style>
  <w:style w:type="paragraph" w:customStyle="1" w:styleId="xl109">
    <w:name w:val="xl109"/>
    <w:basedOn w:val="a"/>
    <w:rsid w:val="00D1241E"/>
    <w:pPr>
      <w:widowControl/>
      <w:pBdr>
        <w:left w:val="single" w:sz="4" w:space="0" w:color="auto"/>
        <w:right w:val="single" w:sz="4" w:space="0" w:color="auto"/>
      </w:pBdr>
      <w:suppressAutoHyphens w:val="0"/>
      <w:spacing w:before="100" w:beforeAutospacing="1" w:after="100" w:afterAutospacing="1"/>
      <w:jc w:val="right"/>
      <w:textAlignment w:val="top"/>
    </w:pPr>
    <w:rPr>
      <w:color w:val="000000"/>
      <w:lang w:eastAsia="uk-UA"/>
    </w:rPr>
  </w:style>
  <w:style w:type="paragraph" w:customStyle="1" w:styleId="xl110">
    <w:name w:val="xl110"/>
    <w:basedOn w:val="a"/>
    <w:rsid w:val="00D1241E"/>
    <w:pPr>
      <w:widowControl/>
      <w:pBdr>
        <w:left w:val="single" w:sz="4" w:space="0" w:color="auto"/>
        <w:right w:val="single" w:sz="4" w:space="0" w:color="auto"/>
      </w:pBdr>
      <w:suppressAutoHyphens w:val="0"/>
      <w:spacing w:before="100" w:beforeAutospacing="1" w:after="100" w:afterAutospacing="1"/>
      <w:jc w:val="right"/>
      <w:textAlignment w:val="top"/>
    </w:pPr>
    <w:rPr>
      <w:color w:val="000000"/>
      <w:lang w:eastAsia="uk-UA"/>
    </w:rPr>
  </w:style>
  <w:style w:type="paragraph" w:customStyle="1" w:styleId="xl111">
    <w:name w:val="xl111"/>
    <w:basedOn w:val="a"/>
    <w:rsid w:val="00D1241E"/>
    <w:pPr>
      <w:widowControl/>
      <w:suppressAutoHyphens w:val="0"/>
      <w:spacing w:before="100" w:beforeAutospacing="1" w:after="100" w:afterAutospacing="1"/>
      <w:jc w:val="center"/>
      <w:textAlignment w:val="center"/>
    </w:pPr>
    <w:rPr>
      <w:color w:val="000000"/>
      <w:lang w:eastAsia="uk-UA"/>
    </w:rPr>
  </w:style>
  <w:style w:type="paragraph" w:customStyle="1" w:styleId="xl112">
    <w:name w:val="xl112"/>
    <w:basedOn w:val="a"/>
    <w:rsid w:val="00D1241E"/>
    <w:pPr>
      <w:widowControl/>
      <w:suppressAutoHyphens w:val="0"/>
      <w:spacing w:before="100" w:beforeAutospacing="1" w:after="100" w:afterAutospacing="1"/>
      <w:jc w:val="center"/>
      <w:textAlignment w:val="center"/>
    </w:pPr>
    <w:rPr>
      <w:b/>
      <w:bCs/>
      <w:color w:val="000000"/>
      <w:u w:val="single"/>
      <w:lang w:eastAsia="uk-UA"/>
    </w:rPr>
  </w:style>
  <w:style w:type="paragraph" w:customStyle="1" w:styleId="xl113">
    <w:name w:val="xl113"/>
    <w:basedOn w:val="a"/>
    <w:rsid w:val="00D1241E"/>
    <w:pPr>
      <w:widowControl/>
      <w:pBdr>
        <w:left w:val="single" w:sz="4" w:space="0" w:color="auto"/>
        <w:right w:val="single" w:sz="4" w:space="0" w:color="auto"/>
      </w:pBdr>
      <w:suppressAutoHyphens w:val="0"/>
      <w:spacing w:before="100" w:beforeAutospacing="1" w:after="100" w:afterAutospacing="1"/>
      <w:jc w:val="center"/>
      <w:textAlignment w:val="center"/>
    </w:pPr>
    <w:rPr>
      <w:b/>
      <w:bCs/>
      <w:color w:val="000000"/>
      <w:u w:val="single"/>
      <w:lang w:eastAsia="uk-UA"/>
    </w:rPr>
  </w:style>
  <w:style w:type="paragraph" w:customStyle="1" w:styleId="xl114">
    <w:name w:val="xl114"/>
    <w:basedOn w:val="a"/>
    <w:rsid w:val="00D1241E"/>
    <w:pPr>
      <w:widowControl/>
      <w:pBdr>
        <w:left w:val="single" w:sz="4" w:space="0" w:color="auto"/>
        <w:right w:val="single" w:sz="4" w:space="0" w:color="auto"/>
      </w:pBdr>
      <w:suppressAutoHyphens w:val="0"/>
      <w:spacing w:before="100" w:beforeAutospacing="1" w:after="100" w:afterAutospacing="1"/>
      <w:jc w:val="center"/>
      <w:textAlignment w:val="top"/>
    </w:pPr>
    <w:rPr>
      <w:b/>
      <w:bCs/>
      <w:color w:val="000000"/>
      <w:u w:val="single"/>
      <w:lang w:eastAsia="uk-UA"/>
    </w:rPr>
  </w:style>
  <w:style w:type="paragraph" w:customStyle="1" w:styleId="xl115">
    <w:name w:val="xl115"/>
    <w:basedOn w:val="a"/>
    <w:rsid w:val="00D1241E"/>
    <w:pPr>
      <w:widowControl/>
      <w:pBdr>
        <w:left w:val="single" w:sz="4" w:space="0" w:color="auto"/>
        <w:right w:val="single" w:sz="4" w:space="0" w:color="auto"/>
      </w:pBdr>
      <w:suppressAutoHyphens w:val="0"/>
      <w:spacing w:before="100" w:beforeAutospacing="1" w:after="100" w:afterAutospacing="1"/>
      <w:jc w:val="center"/>
      <w:textAlignment w:val="top"/>
    </w:pPr>
    <w:rPr>
      <w:color w:val="000000"/>
      <w:lang w:eastAsia="uk-UA"/>
    </w:rPr>
  </w:style>
  <w:style w:type="paragraph" w:customStyle="1" w:styleId="xl116">
    <w:name w:val="xl116"/>
    <w:basedOn w:val="a"/>
    <w:rsid w:val="00D1241E"/>
    <w:pPr>
      <w:widowControl/>
      <w:pBdr>
        <w:left w:val="single" w:sz="4" w:space="0" w:color="auto"/>
        <w:right w:val="single" w:sz="4" w:space="0" w:color="auto"/>
      </w:pBdr>
      <w:suppressAutoHyphens w:val="0"/>
      <w:spacing w:before="100" w:beforeAutospacing="1" w:after="100" w:afterAutospacing="1"/>
      <w:jc w:val="center"/>
      <w:textAlignment w:val="top"/>
    </w:pPr>
    <w:rPr>
      <w:color w:val="000000"/>
      <w:lang w:eastAsia="uk-UA"/>
    </w:rPr>
  </w:style>
  <w:style w:type="paragraph" w:customStyle="1" w:styleId="xl117">
    <w:name w:val="xl117"/>
    <w:basedOn w:val="a"/>
    <w:rsid w:val="00D1241E"/>
    <w:pPr>
      <w:widowControl/>
      <w:pBdr>
        <w:left w:val="single" w:sz="4" w:space="0" w:color="auto"/>
        <w:right w:val="single" w:sz="4" w:space="0" w:color="auto"/>
      </w:pBdr>
      <w:suppressAutoHyphens w:val="0"/>
      <w:spacing w:before="100" w:beforeAutospacing="1" w:after="100" w:afterAutospacing="1"/>
      <w:jc w:val="center"/>
      <w:textAlignment w:val="top"/>
    </w:pPr>
    <w:rPr>
      <w:color w:val="000000"/>
      <w:lang w:eastAsia="uk-UA"/>
    </w:rPr>
  </w:style>
  <w:style w:type="paragraph" w:customStyle="1" w:styleId="xl118">
    <w:name w:val="xl118"/>
    <w:basedOn w:val="a"/>
    <w:rsid w:val="00D1241E"/>
    <w:pPr>
      <w:widowControl/>
      <w:pBdr>
        <w:left w:val="single" w:sz="4" w:space="0" w:color="auto"/>
        <w:right w:val="single" w:sz="4" w:space="0" w:color="auto"/>
      </w:pBdr>
      <w:suppressAutoHyphens w:val="0"/>
      <w:spacing w:before="100" w:beforeAutospacing="1" w:after="100" w:afterAutospacing="1"/>
      <w:jc w:val="right"/>
      <w:textAlignment w:val="top"/>
    </w:pPr>
    <w:rPr>
      <w:color w:val="000000"/>
      <w:lang w:eastAsia="uk-UA"/>
    </w:rPr>
  </w:style>
  <w:style w:type="paragraph" w:customStyle="1" w:styleId="xl119">
    <w:name w:val="xl119"/>
    <w:basedOn w:val="a"/>
    <w:rsid w:val="00D1241E"/>
    <w:pPr>
      <w:widowControl/>
      <w:pBdr>
        <w:left w:val="single" w:sz="4" w:space="0" w:color="auto"/>
        <w:right w:val="single" w:sz="4" w:space="0" w:color="auto"/>
      </w:pBdr>
      <w:suppressAutoHyphens w:val="0"/>
      <w:spacing w:before="100" w:beforeAutospacing="1" w:after="100" w:afterAutospacing="1"/>
      <w:jc w:val="center"/>
      <w:textAlignment w:val="top"/>
    </w:pPr>
    <w:rPr>
      <w:color w:val="000000"/>
      <w:lang w:eastAsia="uk-UA"/>
    </w:rPr>
  </w:style>
  <w:style w:type="paragraph" w:customStyle="1" w:styleId="xl120">
    <w:name w:val="xl120"/>
    <w:basedOn w:val="a"/>
    <w:rsid w:val="00D1241E"/>
    <w:pPr>
      <w:widowControl/>
      <w:pBdr>
        <w:left w:val="single" w:sz="4" w:space="0" w:color="auto"/>
        <w:right w:val="single" w:sz="4" w:space="0" w:color="auto"/>
      </w:pBdr>
      <w:suppressAutoHyphens w:val="0"/>
      <w:spacing w:before="100" w:beforeAutospacing="1" w:after="100" w:afterAutospacing="1"/>
      <w:jc w:val="center"/>
      <w:textAlignment w:val="top"/>
    </w:pPr>
    <w:rPr>
      <w:color w:val="000000"/>
      <w:lang w:eastAsia="uk-UA"/>
    </w:rPr>
  </w:style>
  <w:style w:type="paragraph" w:customStyle="1" w:styleId="xl121">
    <w:name w:val="xl121"/>
    <w:basedOn w:val="a"/>
    <w:rsid w:val="00D1241E"/>
    <w:pPr>
      <w:widowControl/>
      <w:pBdr>
        <w:left w:val="single" w:sz="4" w:space="0" w:color="auto"/>
        <w:right w:val="single" w:sz="4" w:space="0" w:color="auto"/>
      </w:pBdr>
      <w:suppressAutoHyphens w:val="0"/>
      <w:spacing w:before="100" w:beforeAutospacing="1" w:after="100" w:afterAutospacing="1"/>
      <w:jc w:val="right"/>
      <w:textAlignment w:val="top"/>
    </w:pPr>
    <w:rPr>
      <w:color w:val="000000"/>
      <w:lang w:eastAsia="uk-UA"/>
    </w:rPr>
  </w:style>
  <w:style w:type="paragraph" w:customStyle="1" w:styleId="xl122">
    <w:name w:val="xl122"/>
    <w:basedOn w:val="a"/>
    <w:rsid w:val="00D1241E"/>
    <w:pPr>
      <w:widowControl/>
      <w:pBdr>
        <w:left w:val="single" w:sz="4" w:space="0" w:color="auto"/>
        <w:right w:val="single" w:sz="4" w:space="0" w:color="auto"/>
      </w:pBdr>
      <w:suppressAutoHyphens w:val="0"/>
      <w:spacing w:before="100" w:beforeAutospacing="1" w:after="100" w:afterAutospacing="1"/>
      <w:jc w:val="center"/>
      <w:textAlignment w:val="top"/>
    </w:pPr>
    <w:rPr>
      <w:color w:val="000000"/>
      <w:lang w:eastAsia="uk-UA"/>
    </w:rPr>
  </w:style>
  <w:style w:type="paragraph" w:customStyle="1" w:styleId="xl123">
    <w:name w:val="xl123"/>
    <w:basedOn w:val="a"/>
    <w:rsid w:val="00D1241E"/>
    <w:pPr>
      <w:widowControl/>
      <w:pBdr>
        <w:left w:val="single" w:sz="8" w:space="0" w:color="auto"/>
      </w:pBdr>
      <w:suppressAutoHyphens w:val="0"/>
      <w:spacing w:before="100" w:beforeAutospacing="1" w:after="100" w:afterAutospacing="1"/>
      <w:jc w:val="center"/>
      <w:textAlignment w:val="center"/>
    </w:pPr>
    <w:rPr>
      <w:color w:val="000000"/>
      <w:lang w:eastAsia="uk-UA"/>
    </w:rPr>
  </w:style>
  <w:style w:type="paragraph" w:customStyle="1" w:styleId="xl124">
    <w:name w:val="xl124"/>
    <w:basedOn w:val="a"/>
    <w:rsid w:val="00D1241E"/>
    <w:pPr>
      <w:widowControl/>
      <w:pBdr>
        <w:left w:val="single" w:sz="4" w:space="0" w:color="auto"/>
        <w:right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125">
    <w:name w:val="xl125"/>
    <w:basedOn w:val="a"/>
    <w:rsid w:val="00D1241E"/>
    <w:pPr>
      <w:widowControl/>
      <w:suppressAutoHyphens w:val="0"/>
      <w:spacing w:before="100" w:beforeAutospacing="1" w:after="100" w:afterAutospacing="1"/>
      <w:jc w:val="center"/>
      <w:textAlignment w:val="center"/>
    </w:pPr>
    <w:rPr>
      <w:color w:val="000000"/>
      <w:lang w:eastAsia="uk-UA"/>
    </w:rPr>
  </w:style>
  <w:style w:type="paragraph" w:customStyle="1" w:styleId="xl126">
    <w:name w:val="xl126"/>
    <w:basedOn w:val="a"/>
    <w:rsid w:val="00D1241E"/>
    <w:pPr>
      <w:widowControl/>
      <w:suppressAutoHyphens w:val="0"/>
      <w:spacing w:before="100" w:beforeAutospacing="1" w:after="100" w:afterAutospacing="1"/>
      <w:jc w:val="center"/>
      <w:textAlignment w:val="center"/>
    </w:pPr>
    <w:rPr>
      <w:b/>
      <w:bCs/>
      <w:color w:val="000000"/>
      <w:lang w:eastAsia="uk-UA"/>
    </w:rPr>
  </w:style>
  <w:style w:type="paragraph" w:customStyle="1" w:styleId="xl127">
    <w:name w:val="xl127"/>
    <w:basedOn w:val="a"/>
    <w:rsid w:val="00D1241E"/>
    <w:pPr>
      <w:widowControl/>
      <w:pBdr>
        <w:left w:val="single" w:sz="4" w:space="0" w:color="auto"/>
        <w:right w:val="single" w:sz="4" w:space="0" w:color="auto"/>
      </w:pBdr>
      <w:suppressAutoHyphens w:val="0"/>
      <w:spacing w:before="100" w:beforeAutospacing="1" w:after="100" w:afterAutospacing="1"/>
      <w:jc w:val="center"/>
      <w:textAlignment w:val="center"/>
    </w:pPr>
    <w:rPr>
      <w:b/>
      <w:bCs/>
      <w:color w:val="000000"/>
      <w:u w:val="single"/>
      <w:lang w:eastAsia="uk-UA"/>
    </w:rPr>
  </w:style>
  <w:style w:type="paragraph" w:customStyle="1" w:styleId="xl128">
    <w:name w:val="xl128"/>
    <w:basedOn w:val="a"/>
    <w:rsid w:val="00D1241E"/>
    <w:pPr>
      <w:widowControl/>
      <w:pBdr>
        <w:left w:val="single" w:sz="4" w:space="0" w:color="auto"/>
        <w:right w:val="single" w:sz="4" w:space="0" w:color="auto"/>
      </w:pBdr>
      <w:suppressAutoHyphens w:val="0"/>
      <w:spacing w:before="100" w:beforeAutospacing="1" w:after="100" w:afterAutospacing="1"/>
      <w:jc w:val="center"/>
      <w:textAlignment w:val="top"/>
    </w:pPr>
    <w:rPr>
      <w:b/>
      <w:bCs/>
      <w:color w:val="000000"/>
      <w:u w:val="single"/>
      <w:lang w:eastAsia="uk-UA"/>
    </w:rPr>
  </w:style>
  <w:style w:type="paragraph" w:customStyle="1" w:styleId="xl129">
    <w:name w:val="xl129"/>
    <w:basedOn w:val="a"/>
    <w:rsid w:val="00D1241E"/>
    <w:pPr>
      <w:widowControl/>
      <w:pBdr>
        <w:left w:val="single" w:sz="8" w:space="0" w:color="auto"/>
        <w:right w:val="single" w:sz="4" w:space="0" w:color="auto"/>
      </w:pBdr>
      <w:suppressAutoHyphens w:val="0"/>
      <w:spacing w:before="100" w:beforeAutospacing="1" w:after="100" w:afterAutospacing="1"/>
      <w:jc w:val="center"/>
      <w:textAlignment w:val="top"/>
    </w:pPr>
    <w:rPr>
      <w:color w:val="000000"/>
      <w:lang w:eastAsia="uk-UA"/>
    </w:rPr>
  </w:style>
  <w:style w:type="paragraph" w:customStyle="1" w:styleId="xl130">
    <w:name w:val="xl130"/>
    <w:basedOn w:val="a"/>
    <w:rsid w:val="00D1241E"/>
    <w:pPr>
      <w:widowControl/>
      <w:pBdr>
        <w:left w:val="single" w:sz="4" w:space="0" w:color="auto"/>
        <w:right w:val="single" w:sz="4" w:space="0" w:color="auto"/>
      </w:pBdr>
      <w:suppressAutoHyphens w:val="0"/>
      <w:spacing w:before="100" w:beforeAutospacing="1" w:after="100" w:afterAutospacing="1"/>
      <w:jc w:val="center"/>
      <w:textAlignment w:val="top"/>
    </w:pPr>
    <w:rPr>
      <w:b/>
      <w:bCs/>
      <w:color w:val="000000"/>
      <w:lang w:eastAsia="uk-UA"/>
    </w:rPr>
  </w:style>
  <w:style w:type="paragraph" w:customStyle="1" w:styleId="xl131">
    <w:name w:val="xl131"/>
    <w:basedOn w:val="a"/>
    <w:rsid w:val="00D1241E"/>
    <w:pPr>
      <w:widowControl/>
      <w:suppressAutoHyphens w:val="0"/>
      <w:spacing w:before="100" w:beforeAutospacing="1" w:after="100" w:afterAutospacing="1"/>
      <w:textAlignment w:val="top"/>
    </w:pPr>
    <w:rPr>
      <w:color w:val="000000"/>
      <w:lang w:eastAsia="uk-UA"/>
    </w:rPr>
  </w:style>
  <w:style w:type="paragraph" w:customStyle="1" w:styleId="xl132">
    <w:name w:val="xl132"/>
    <w:basedOn w:val="a"/>
    <w:rsid w:val="00D1241E"/>
    <w:pPr>
      <w:widowControl/>
      <w:pBdr>
        <w:left w:val="single" w:sz="4" w:space="0" w:color="auto"/>
      </w:pBdr>
      <w:suppressAutoHyphens w:val="0"/>
      <w:spacing w:before="100" w:beforeAutospacing="1" w:after="100" w:afterAutospacing="1"/>
      <w:jc w:val="right"/>
      <w:textAlignment w:val="top"/>
    </w:pPr>
    <w:rPr>
      <w:color w:val="000000"/>
      <w:lang w:eastAsia="uk-UA"/>
    </w:rPr>
  </w:style>
  <w:style w:type="paragraph" w:customStyle="1" w:styleId="xl133">
    <w:name w:val="xl133"/>
    <w:basedOn w:val="a"/>
    <w:rsid w:val="00D1241E"/>
    <w:pPr>
      <w:widowControl/>
      <w:pBdr>
        <w:right w:val="single" w:sz="8" w:space="0" w:color="auto"/>
      </w:pBdr>
      <w:suppressAutoHyphens w:val="0"/>
      <w:spacing w:before="100" w:beforeAutospacing="1" w:after="100" w:afterAutospacing="1"/>
      <w:jc w:val="right"/>
      <w:textAlignment w:val="top"/>
    </w:pPr>
    <w:rPr>
      <w:color w:val="000000"/>
      <w:lang w:eastAsia="uk-UA"/>
    </w:rPr>
  </w:style>
  <w:style w:type="paragraph" w:customStyle="1" w:styleId="xl134">
    <w:name w:val="xl134"/>
    <w:basedOn w:val="a"/>
    <w:rsid w:val="00D1241E"/>
    <w:pPr>
      <w:widowControl/>
      <w:pBdr>
        <w:top w:val="single" w:sz="8" w:space="0" w:color="auto"/>
        <w:left w:val="single" w:sz="4" w:space="0" w:color="auto"/>
        <w:bottom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135">
    <w:name w:val="xl135"/>
    <w:basedOn w:val="a"/>
    <w:rsid w:val="00D1241E"/>
    <w:pPr>
      <w:widowControl/>
      <w:pBdr>
        <w:top w:val="single" w:sz="8" w:space="0" w:color="auto"/>
        <w:bottom w:val="single" w:sz="4" w:space="0" w:color="auto"/>
        <w:right w:val="single" w:sz="8" w:space="0" w:color="auto"/>
      </w:pBdr>
      <w:suppressAutoHyphens w:val="0"/>
      <w:spacing w:before="100" w:beforeAutospacing="1" w:after="100" w:afterAutospacing="1"/>
      <w:jc w:val="center"/>
      <w:textAlignment w:val="center"/>
    </w:pPr>
    <w:rPr>
      <w:color w:val="000000"/>
      <w:lang w:eastAsia="uk-UA"/>
    </w:rPr>
  </w:style>
  <w:style w:type="paragraph" w:customStyle="1" w:styleId="xl136">
    <w:name w:val="xl136"/>
    <w:basedOn w:val="a"/>
    <w:rsid w:val="00D1241E"/>
    <w:pPr>
      <w:widowControl/>
      <w:pBdr>
        <w:left w:val="single" w:sz="4" w:space="0" w:color="auto"/>
        <w:right w:val="single" w:sz="8" w:space="0" w:color="auto"/>
      </w:pBdr>
      <w:suppressAutoHyphens w:val="0"/>
      <w:spacing w:before="100" w:beforeAutospacing="1" w:after="100" w:afterAutospacing="1"/>
      <w:jc w:val="center"/>
      <w:textAlignment w:val="top"/>
    </w:pPr>
    <w:rPr>
      <w:b/>
      <w:bCs/>
      <w:color w:val="000000"/>
      <w:u w:val="single"/>
      <w:lang w:eastAsia="uk-UA"/>
    </w:rPr>
  </w:style>
  <w:style w:type="paragraph" w:customStyle="1" w:styleId="xl137">
    <w:name w:val="xl137"/>
    <w:basedOn w:val="a"/>
    <w:rsid w:val="00D1241E"/>
    <w:pPr>
      <w:widowControl/>
      <w:pBdr>
        <w:right w:val="single" w:sz="8" w:space="0" w:color="auto"/>
      </w:pBdr>
      <w:suppressAutoHyphens w:val="0"/>
      <w:spacing w:before="100" w:beforeAutospacing="1" w:after="100" w:afterAutospacing="1"/>
      <w:jc w:val="center"/>
      <w:textAlignment w:val="top"/>
    </w:pPr>
    <w:rPr>
      <w:b/>
      <w:bCs/>
      <w:color w:val="000000"/>
      <w:u w:val="single"/>
      <w:lang w:eastAsia="uk-UA"/>
    </w:rPr>
  </w:style>
  <w:style w:type="paragraph" w:customStyle="1" w:styleId="xl138">
    <w:name w:val="xl138"/>
    <w:basedOn w:val="a"/>
    <w:rsid w:val="00D1241E"/>
    <w:pPr>
      <w:widowControl/>
      <w:pBdr>
        <w:left w:val="single" w:sz="4" w:space="0" w:color="auto"/>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39">
    <w:name w:val="xl139"/>
    <w:basedOn w:val="a"/>
    <w:rsid w:val="00D1241E"/>
    <w:pPr>
      <w:widowControl/>
      <w:pBdr>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40">
    <w:name w:val="xl140"/>
    <w:basedOn w:val="a"/>
    <w:rsid w:val="00D1241E"/>
    <w:pPr>
      <w:widowControl/>
      <w:pBdr>
        <w:left w:val="single" w:sz="4" w:space="0" w:color="auto"/>
        <w:right w:val="single" w:sz="8" w:space="0" w:color="auto"/>
      </w:pBdr>
      <w:suppressAutoHyphens w:val="0"/>
      <w:spacing w:before="100" w:beforeAutospacing="1" w:after="100" w:afterAutospacing="1"/>
      <w:jc w:val="right"/>
      <w:textAlignment w:val="top"/>
    </w:pPr>
    <w:rPr>
      <w:color w:val="000000"/>
      <w:lang w:eastAsia="uk-UA"/>
    </w:rPr>
  </w:style>
  <w:style w:type="paragraph" w:customStyle="1" w:styleId="xl141">
    <w:name w:val="xl141"/>
    <w:basedOn w:val="a"/>
    <w:rsid w:val="00D1241E"/>
    <w:pPr>
      <w:widowControl/>
      <w:pBdr>
        <w:right w:val="single" w:sz="8" w:space="0" w:color="auto"/>
      </w:pBdr>
      <w:suppressAutoHyphens w:val="0"/>
      <w:spacing w:before="100" w:beforeAutospacing="1" w:after="100" w:afterAutospacing="1"/>
      <w:jc w:val="right"/>
      <w:textAlignment w:val="top"/>
    </w:pPr>
    <w:rPr>
      <w:color w:val="000000"/>
      <w:lang w:eastAsia="uk-UA"/>
    </w:rPr>
  </w:style>
  <w:style w:type="paragraph" w:customStyle="1" w:styleId="xl142">
    <w:name w:val="xl142"/>
    <w:basedOn w:val="a"/>
    <w:rsid w:val="00D1241E"/>
    <w:pPr>
      <w:widowControl/>
      <w:pBdr>
        <w:left w:val="single" w:sz="4" w:space="0" w:color="auto"/>
        <w:right w:val="single" w:sz="8" w:space="0" w:color="auto"/>
      </w:pBdr>
      <w:suppressAutoHyphens w:val="0"/>
      <w:spacing w:before="100" w:beforeAutospacing="1" w:after="100" w:afterAutospacing="1"/>
      <w:jc w:val="right"/>
      <w:textAlignment w:val="top"/>
    </w:pPr>
    <w:rPr>
      <w:color w:val="000000"/>
      <w:lang w:eastAsia="uk-UA"/>
    </w:rPr>
  </w:style>
  <w:style w:type="paragraph" w:customStyle="1" w:styleId="xl143">
    <w:name w:val="xl143"/>
    <w:basedOn w:val="a"/>
    <w:rsid w:val="00D1241E"/>
    <w:pPr>
      <w:widowControl/>
      <w:pBdr>
        <w:left w:val="single" w:sz="4" w:space="0" w:color="auto"/>
      </w:pBdr>
      <w:suppressAutoHyphens w:val="0"/>
      <w:spacing w:before="100" w:beforeAutospacing="1" w:after="100" w:afterAutospacing="1"/>
      <w:jc w:val="right"/>
      <w:textAlignment w:val="top"/>
    </w:pPr>
    <w:rPr>
      <w:color w:val="000000"/>
      <w:lang w:eastAsia="uk-UA"/>
    </w:rPr>
  </w:style>
  <w:style w:type="paragraph" w:customStyle="1" w:styleId="xl144">
    <w:name w:val="xl144"/>
    <w:basedOn w:val="a"/>
    <w:rsid w:val="00D1241E"/>
    <w:pPr>
      <w:widowControl/>
      <w:pBdr>
        <w:left w:val="single" w:sz="4" w:space="0" w:color="auto"/>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45">
    <w:name w:val="xl145"/>
    <w:basedOn w:val="a"/>
    <w:rsid w:val="00D1241E"/>
    <w:pPr>
      <w:widowControl/>
      <w:pBdr>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46">
    <w:name w:val="xl146"/>
    <w:basedOn w:val="a"/>
    <w:rsid w:val="00D1241E"/>
    <w:pPr>
      <w:widowControl/>
      <w:pBdr>
        <w:left w:val="single" w:sz="4" w:space="0" w:color="auto"/>
        <w:right w:val="single" w:sz="8" w:space="0" w:color="auto"/>
      </w:pBdr>
      <w:suppressAutoHyphens w:val="0"/>
      <w:spacing w:before="100" w:beforeAutospacing="1" w:after="100" w:afterAutospacing="1"/>
      <w:jc w:val="center"/>
      <w:textAlignment w:val="top"/>
    </w:pPr>
    <w:rPr>
      <w:b/>
      <w:bCs/>
      <w:color w:val="000000"/>
      <w:u w:val="single"/>
      <w:lang w:eastAsia="uk-UA"/>
    </w:rPr>
  </w:style>
  <w:style w:type="paragraph" w:customStyle="1" w:styleId="xl147">
    <w:name w:val="xl147"/>
    <w:basedOn w:val="a"/>
    <w:rsid w:val="00D1241E"/>
    <w:pPr>
      <w:widowControl/>
      <w:pBdr>
        <w:right w:val="single" w:sz="8" w:space="0" w:color="auto"/>
      </w:pBdr>
      <w:suppressAutoHyphens w:val="0"/>
      <w:spacing w:before="100" w:beforeAutospacing="1" w:after="100" w:afterAutospacing="1"/>
      <w:jc w:val="center"/>
      <w:textAlignment w:val="top"/>
    </w:pPr>
    <w:rPr>
      <w:b/>
      <w:bCs/>
      <w:color w:val="000000"/>
      <w:u w:val="single"/>
      <w:lang w:eastAsia="uk-UA"/>
    </w:rPr>
  </w:style>
  <w:style w:type="paragraph" w:customStyle="1" w:styleId="xl148">
    <w:name w:val="xl148"/>
    <w:basedOn w:val="a"/>
    <w:rsid w:val="00D1241E"/>
    <w:pPr>
      <w:widowControl/>
      <w:pBdr>
        <w:left w:val="single" w:sz="4" w:space="0" w:color="auto"/>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49">
    <w:name w:val="xl149"/>
    <w:basedOn w:val="a"/>
    <w:rsid w:val="00D1241E"/>
    <w:pPr>
      <w:widowControl/>
      <w:pBdr>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50">
    <w:name w:val="xl150"/>
    <w:basedOn w:val="a"/>
    <w:rsid w:val="00D1241E"/>
    <w:pPr>
      <w:widowControl/>
      <w:pBdr>
        <w:left w:val="single" w:sz="4" w:space="0" w:color="auto"/>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51">
    <w:name w:val="xl151"/>
    <w:basedOn w:val="a"/>
    <w:rsid w:val="00D1241E"/>
    <w:pPr>
      <w:widowControl/>
      <w:pBdr>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52">
    <w:name w:val="xl152"/>
    <w:basedOn w:val="a"/>
    <w:rsid w:val="00D1241E"/>
    <w:pPr>
      <w:widowControl/>
      <w:pBdr>
        <w:left w:val="single" w:sz="4" w:space="0" w:color="auto"/>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53">
    <w:name w:val="xl153"/>
    <w:basedOn w:val="a"/>
    <w:rsid w:val="00D1241E"/>
    <w:pPr>
      <w:widowControl/>
      <w:pBdr>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54">
    <w:name w:val="xl154"/>
    <w:basedOn w:val="a"/>
    <w:rsid w:val="00D1241E"/>
    <w:pPr>
      <w:widowControl/>
      <w:pBdr>
        <w:left w:val="single" w:sz="4" w:space="0" w:color="auto"/>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55">
    <w:name w:val="xl155"/>
    <w:basedOn w:val="a"/>
    <w:rsid w:val="00D1241E"/>
    <w:pPr>
      <w:widowControl/>
      <w:pBdr>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56">
    <w:name w:val="xl156"/>
    <w:basedOn w:val="a"/>
    <w:rsid w:val="00D1241E"/>
    <w:pPr>
      <w:widowControl/>
      <w:pBdr>
        <w:left w:val="single" w:sz="4" w:space="0" w:color="auto"/>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57">
    <w:name w:val="xl157"/>
    <w:basedOn w:val="a"/>
    <w:rsid w:val="00D1241E"/>
    <w:pPr>
      <w:widowControl/>
      <w:pBdr>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58">
    <w:name w:val="xl158"/>
    <w:basedOn w:val="a"/>
    <w:rsid w:val="00D1241E"/>
    <w:pPr>
      <w:widowControl/>
      <w:pBdr>
        <w:left w:val="single" w:sz="4" w:space="0" w:color="auto"/>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59">
    <w:name w:val="xl159"/>
    <w:basedOn w:val="a"/>
    <w:rsid w:val="00D1241E"/>
    <w:pPr>
      <w:widowControl/>
      <w:pBdr>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60">
    <w:name w:val="xl160"/>
    <w:basedOn w:val="a"/>
    <w:rsid w:val="00D1241E"/>
    <w:pPr>
      <w:widowControl/>
      <w:pBdr>
        <w:left w:val="single" w:sz="4" w:space="0" w:color="auto"/>
      </w:pBdr>
      <w:suppressAutoHyphens w:val="0"/>
      <w:spacing w:before="100" w:beforeAutospacing="1" w:after="100" w:afterAutospacing="1"/>
      <w:textAlignment w:val="center"/>
    </w:pPr>
    <w:rPr>
      <w:color w:val="000000"/>
      <w:lang w:eastAsia="uk-UA"/>
    </w:rPr>
  </w:style>
  <w:style w:type="paragraph" w:customStyle="1" w:styleId="xl161">
    <w:name w:val="xl161"/>
    <w:basedOn w:val="a"/>
    <w:rsid w:val="00D1241E"/>
    <w:pPr>
      <w:widowControl/>
      <w:suppressAutoHyphens w:val="0"/>
      <w:spacing w:before="100" w:beforeAutospacing="1" w:after="100" w:afterAutospacing="1"/>
      <w:textAlignment w:val="center"/>
    </w:pPr>
    <w:rPr>
      <w:color w:val="000000"/>
      <w:lang w:eastAsia="uk-UA"/>
    </w:rPr>
  </w:style>
  <w:style w:type="paragraph" w:customStyle="1" w:styleId="xl162">
    <w:name w:val="xl162"/>
    <w:basedOn w:val="a"/>
    <w:rsid w:val="00D1241E"/>
    <w:pPr>
      <w:widowControl/>
      <w:pBdr>
        <w:left w:val="single" w:sz="4" w:space="0" w:color="auto"/>
        <w:right w:val="single" w:sz="8" w:space="0" w:color="auto"/>
      </w:pBdr>
      <w:suppressAutoHyphens w:val="0"/>
      <w:spacing w:before="100" w:beforeAutospacing="1" w:after="100" w:afterAutospacing="1"/>
      <w:jc w:val="center"/>
      <w:textAlignment w:val="center"/>
    </w:pPr>
    <w:rPr>
      <w:color w:val="000000"/>
      <w:lang w:eastAsia="uk-UA"/>
    </w:rPr>
  </w:style>
  <w:style w:type="paragraph" w:customStyle="1" w:styleId="xl163">
    <w:name w:val="xl163"/>
    <w:basedOn w:val="a"/>
    <w:rsid w:val="00D1241E"/>
    <w:pPr>
      <w:widowControl/>
      <w:pBdr>
        <w:right w:val="single" w:sz="8" w:space="0" w:color="auto"/>
      </w:pBdr>
      <w:suppressAutoHyphens w:val="0"/>
      <w:spacing w:before="100" w:beforeAutospacing="1" w:after="100" w:afterAutospacing="1"/>
      <w:jc w:val="center"/>
      <w:textAlignment w:val="center"/>
    </w:pPr>
    <w:rPr>
      <w:color w:val="000000"/>
      <w:lang w:eastAsia="uk-UA"/>
    </w:rPr>
  </w:style>
  <w:style w:type="paragraph" w:customStyle="1" w:styleId="xl164">
    <w:name w:val="xl164"/>
    <w:basedOn w:val="a"/>
    <w:rsid w:val="00D1241E"/>
    <w:pPr>
      <w:widowControl/>
      <w:pBdr>
        <w:left w:val="single" w:sz="4" w:space="0" w:color="auto"/>
        <w:bottom w:val="single" w:sz="4" w:space="0" w:color="auto"/>
      </w:pBdr>
      <w:suppressAutoHyphens w:val="0"/>
      <w:spacing w:before="100" w:beforeAutospacing="1" w:after="100" w:afterAutospacing="1"/>
      <w:textAlignment w:val="center"/>
    </w:pPr>
    <w:rPr>
      <w:color w:val="000000"/>
      <w:lang w:eastAsia="uk-UA"/>
    </w:rPr>
  </w:style>
  <w:style w:type="paragraph" w:customStyle="1" w:styleId="xl165">
    <w:name w:val="xl165"/>
    <w:basedOn w:val="a"/>
    <w:rsid w:val="00D1241E"/>
    <w:pPr>
      <w:widowControl/>
      <w:pBdr>
        <w:bottom w:val="single" w:sz="4" w:space="0" w:color="auto"/>
      </w:pBdr>
      <w:suppressAutoHyphens w:val="0"/>
      <w:spacing w:before="100" w:beforeAutospacing="1" w:after="100" w:afterAutospacing="1"/>
      <w:textAlignment w:val="center"/>
    </w:pPr>
    <w:rPr>
      <w:color w:val="000000"/>
      <w:lang w:eastAsia="uk-UA"/>
    </w:rPr>
  </w:style>
  <w:style w:type="paragraph" w:customStyle="1" w:styleId="xl166">
    <w:name w:val="xl166"/>
    <w:basedOn w:val="a"/>
    <w:rsid w:val="00D1241E"/>
    <w:pPr>
      <w:widowControl/>
      <w:pBdr>
        <w:left w:val="single" w:sz="4" w:space="0" w:color="auto"/>
        <w:bottom w:val="single" w:sz="4" w:space="0" w:color="auto"/>
        <w:right w:val="single" w:sz="8" w:space="0" w:color="auto"/>
      </w:pBdr>
      <w:suppressAutoHyphens w:val="0"/>
      <w:spacing w:before="100" w:beforeAutospacing="1" w:after="100" w:afterAutospacing="1"/>
      <w:jc w:val="center"/>
      <w:textAlignment w:val="center"/>
    </w:pPr>
    <w:rPr>
      <w:color w:val="000000"/>
      <w:lang w:eastAsia="uk-UA"/>
    </w:rPr>
  </w:style>
  <w:style w:type="paragraph" w:customStyle="1" w:styleId="xl167">
    <w:name w:val="xl167"/>
    <w:basedOn w:val="a"/>
    <w:rsid w:val="00D1241E"/>
    <w:pPr>
      <w:widowControl/>
      <w:pBdr>
        <w:bottom w:val="single" w:sz="4" w:space="0" w:color="auto"/>
        <w:right w:val="single" w:sz="8" w:space="0" w:color="auto"/>
      </w:pBdr>
      <w:suppressAutoHyphens w:val="0"/>
      <w:spacing w:before="100" w:beforeAutospacing="1" w:after="100" w:afterAutospacing="1"/>
      <w:jc w:val="center"/>
      <w:textAlignment w:val="center"/>
    </w:pPr>
    <w:rPr>
      <w:color w:val="000000"/>
      <w:lang w:eastAsia="uk-UA"/>
    </w:rPr>
  </w:style>
  <w:style w:type="paragraph" w:customStyle="1" w:styleId="xl168">
    <w:name w:val="xl168"/>
    <w:basedOn w:val="a"/>
    <w:rsid w:val="00D1241E"/>
    <w:pPr>
      <w:widowControl/>
      <w:pBdr>
        <w:left w:val="single" w:sz="4" w:space="0" w:color="auto"/>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69">
    <w:name w:val="xl169"/>
    <w:basedOn w:val="a"/>
    <w:rsid w:val="00D1241E"/>
    <w:pPr>
      <w:widowControl/>
      <w:pBdr>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70">
    <w:name w:val="xl170"/>
    <w:basedOn w:val="a"/>
    <w:rsid w:val="00D1241E"/>
    <w:pPr>
      <w:widowControl/>
      <w:pBdr>
        <w:left w:val="single" w:sz="4" w:space="0" w:color="auto"/>
        <w:right w:val="single" w:sz="8" w:space="0" w:color="auto"/>
      </w:pBdr>
      <w:suppressAutoHyphens w:val="0"/>
      <w:spacing w:before="100" w:beforeAutospacing="1" w:after="100" w:afterAutospacing="1"/>
      <w:jc w:val="center"/>
      <w:textAlignment w:val="top"/>
    </w:pPr>
    <w:rPr>
      <w:b/>
      <w:bCs/>
      <w:color w:val="000000"/>
      <w:u w:val="single"/>
      <w:lang w:eastAsia="uk-UA"/>
    </w:rPr>
  </w:style>
  <w:style w:type="paragraph" w:customStyle="1" w:styleId="xl171">
    <w:name w:val="xl171"/>
    <w:basedOn w:val="a"/>
    <w:rsid w:val="00D1241E"/>
    <w:pPr>
      <w:widowControl/>
      <w:pBdr>
        <w:right w:val="single" w:sz="8" w:space="0" w:color="auto"/>
      </w:pBdr>
      <w:suppressAutoHyphens w:val="0"/>
      <w:spacing w:before="100" w:beforeAutospacing="1" w:after="100" w:afterAutospacing="1"/>
      <w:jc w:val="center"/>
      <w:textAlignment w:val="top"/>
    </w:pPr>
    <w:rPr>
      <w:b/>
      <w:bCs/>
      <w:color w:val="000000"/>
      <w:u w:val="single"/>
      <w:lang w:eastAsia="uk-UA"/>
    </w:rPr>
  </w:style>
  <w:style w:type="paragraph" w:customStyle="1" w:styleId="xl172">
    <w:name w:val="xl172"/>
    <w:basedOn w:val="a"/>
    <w:rsid w:val="00D1241E"/>
    <w:pPr>
      <w:widowControl/>
      <w:pBdr>
        <w:left w:val="single" w:sz="4" w:space="0" w:color="auto"/>
      </w:pBdr>
      <w:suppressAutoHyphens w:val="0"/>
      <w:spacing w:before="100" w:beforeAutospacing="1" w:after="100" w:afterAutospacing="1"/>
      <w:textAlignment w:val="top"/>
    </w:pPr>
    <w:rPr>
      <w:color w:val="000000"/>
      <w:lang w:eastAsia="uk-UA"/>
    </w:rPr>
  </w:style>
  <w:style w:type="paragraph" w:customStyle="1" w:styleId="xl173">
    <w:name w:val="xl173"/>
    <w:basedOn w:val="a"/>
    <w:rsid w:val="00D1241E"/>
    <w:pPr>
      <w:widowControl/>
      <w:pBdr>
        <w:left w:val="single" w:sz="4" w:space="0" w:color="auto"/>
        <w:bottom w:val="single" w:sz="4" w:space="0" w:color="auto"/>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74">
    <w:name w:val="xl174"/>
    <w:basedOn w:val="a"/>
    <w:rsid w:val="00D1241E"/>
    <w:pPr>
      <w:widowControl/>
      <w:pBdr>
        <w:bottom w:val="single" w:sz="4" w:space="0" w:color="auto"/>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75">
    <w:name w:val="xl175"/>
    <w:basedOn w:val="a"/>
    <w:rsid w:val="00D1241E"/>
    <w:pPr>
      <w:widowControl/>
      <w:pBdr>
        <w:left w:val="single" w:sz="4" w:space="0" w:color="auto"/>
        <w:bottom w:val="single" w:sz="4" w:space="0" w:color="auto"/>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76">
    <w:name w:val="xl176"/>
    <w:basedOn w:val="a"/>
    <w:rsid w:val="00D1241E"/>
    <w:pPr>
      <w:widowControl/>
      <w:pBdr>
        <w:bottom w:val="single" w:sz="4" w:space="0" w:color="auto"/>
        <w:right w:val="single" w:sz="8" w:space="0" w:color="auto"/>
      </w:pBdr>
      <w:suppressAutoHyphens w:val="0"/>
      <w:spacing w:before="100" w:beforeAutospacing="1" w:after="100" w:afterAutospacing="1"/>
      <w:jc w:val="center"/>
      <w:textAlignment w:val="top"/>
    </w:pPr>
    <w:rPr>
      <w:color w:val="000000"/>
      <w:lang w:eastAsia="uk-UA"/>
    </w:rPr>
  </w:style>
  <w:style w:type="paragraph" w:customStyle="1" w:styleId="xl177">
    <w:name w:val="xl177"/>
    <w:basedOn w:val="a"/>
    <w:rsid w:val="00D1241E"/>
    <w:pPr>
      <w:widowControl/>
      <w:pBdr>
        <w:left w:val="single" w:sz="4" w:space="0" w:color="auto"/>
      </w:pBdr>
      <w:suppressAutoHyphens w:val="0"/>
      <w:spacing w:before="100" w:beforeAutospacing="1" w:after="100" w:afterAutospacing="1"/>
      <w:textAlignment w:val="center"/>
    </w:pPr>
    <w:rPr>
      <w:color w:val="000000"/>
      <w:lang w:eastAsia="uk-UA"/>
    </w:rPr>
  </w:style>
  <w:style w:type="paragraph" w:customStyle="1" w:styleId="xl178">
    <w:name w:val="xl178"/>
    <w:basedOn w:val="a"/>
    <w:rsid w:val="00D1241E"/>
    <w:pPr>
      <w:widowControl/>
      <w:suppressAutoHyphens w:val="0"/>
      <w:spacing w:before="100" w:beforeAutospacing="1" w:after="100" w:afterAutospacing="1"/>
      <w:textAlignment w:val="center"/>
    </w:pPr>
    <w:rPr>
      <w:color w:val="000000"/>
      <w:lang w:eastAsia="uk-UA"/>
    </w:rPr>
  </w:style>
  <w:style w:type="paragraph" w:customStyle="1" w:styleId="xl179">
    <w:name w:val="xl179"/>
    <w:basedOn w:val="a"/>
    <w:rsid w:val="00D1241E"/>
    <w:pPr>
      <w:widowControl/>
      <w:pBdr>
        <w:left w:val="single" w:sz="4" w:space="0" w:color="auto"/>
        <w:right w:val="single" w:sz="8" w:space="0" w:color="auto"/>
      </w:pBdr>
      <w:suppressAutoHyphens w:val="0"/>
      <w:spacing w:before="100" w:beforeAutospacing="1" w:after="100" w:afterAutospacing="1"/>
      <w:textAlignment w:val="top"/>
    </w:pPr>
    <w:rPr>
      <w:b/>
      <w:bCs/>
      <w:color w:val="000000"/>
      <w:u w:val="single"/>
      <w:lang w:eastAsia="uk-UA"/>
    </w:rPr>
  </w:style>
  <w:style w:type="paragraph" w:customStyle="1" w:styleId="xl180">
    <w:name w:val="xl180"/>
    <w:basedOn w:val="a"/>
    <w:rsid w:val="00D1241E"/>
    <w:pPr>
      <w:widowControl/>
      <w:pBdr>
        <w:right w:val="single" w:sz="8" w:space="0" w:color="auto"/>
      </w:pBdr>
      <w:suppressAutoHyphens w:val="0"/>
      <w:spacing w:before="100" w:beforeAutospacing="1" w:after="100" w:afterAutospacing="1"/>
      <w:textAlignment w:val="top"/>
    </w:pPr>
    <w:rPr>
      <w:b/>
      <w:bCs/>
      <w:color w:val="000000"/>
      <w:u w:val="single"/>
      <w:lang w:eastAsia="uk-UA"/>
    </w:rPr>
  </w:style>
  <w:style w:type="paragraph" w:customStyle="1" w:styleId="xl181">
    <w:name w:val="xl181"/>
    <w:basedOn w:val="a"/>
    <w:rsid w:val="00D1241E"/>
    <w:pPr>
      <w:widowControl/>
      <w:pBdr>
        <w:left w:val="single" w:sz="4" w:space="0" w:color="auto"/>
        <w:right w:val="single" w:sz="8" w:space="0" w:color="auto"/>
      </w:pBdr>
      <w:suppressAutoHyphens w:val="0"/>
      <w:spacing w:before="100" w:beforeAutospacing="1" w:after="100" w:afterAutospacing="1"/>
      <w:jc w:val="center"/>
      <w:textAlignment w:val="center"/>
    </w:pPr>
    <w:rPr>
      <w:color w:val="000000"/>
      <w:lang w:eastAsia="uk-UA"/>
    </w:rPr>
  </w:style>
  <w:style w:type="paragraph" w:customStyle="1" w:styleId="xl182">
    <w:name w:val="xl182"/>
    <w:basedOn w:val="a"/>
    <w:rsid w:val="00D1241E"/>
    <w:pPr>
      <w:widowControl/>
      <w:pBdr>
        <w:right w:val="single" w:sz="8" w:space="0" w:color="auto"/>
      </w:pBdr>
      <w:suppressAutoHyphens w:val="0"/>
      <w:spacing w:before="100" w:beforeAutospacing="1" w:after="100" w:afterAutospacing="1"/>
      <w:jc w:val="center"/>
      <w:textAlignment w:val="center"/>
    </w:pPr>
    <w:rPr>
      <w:color w:val="000000"/>
      <w:lang w:eastAsia="uk-UA"/>
    </w:rPr>
  </w:style>
  <w:style w:type="paragraph" w:customStyle="1" w:styleId="xl183">
    <w:name w:val="xl183"/>
    <w:basedOn w:val="a"/>
    <w:rsid w:val="00D1241E"/>
    <w:pPr>
      <w:widowControl/>
      <w:pBdr>
        <w:top w:val="single" w:sz="8" w:space="0" w:color="auto"/>
        <w:left w:val="single" w:sz="4" w:space="0" w:color="auto"/>
        <w:right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184">
    <w:name w:val="xl184"/>
    <w:basedOn w:val="a"/>
    <w:rsid w:val="00D1241E"/>
    <w:pPr>
      <w:widowControl/>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185">
    <w:name w:val="xl185"/>
    <w:basedOn w:val="a"/>
    <w:rsid w:val="00D1241E"/>
    <w:pPr>
      <w:widowControl/>
      <w:pBdr>
        <w:left w:val="single" w:sz="4" w:space="0" w:color="auto"/>
        <w:bottom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186">
    <w:name w:val="xl186"/>
    <w:basedOn w:val="a"/>
    <w:rsid w:val="00D1241E"/>
    <w:pPr>
      <w:widowControl/>
      <w:pBdr>
        <w:bottom w:val="single" w:sz="4" w:space="0" w:color="auto"/>
        <w:right w:val="single" w:sz="8" w:space="0" w:color="auto"/>
      </w:pBdr>
      <w:suppressAutoHyphens w:val="0"/>
      <w:spacing w:before="100" w:beforeAutospacing="1" w:after="100" w:afterAutospacing="1"/>
      <w:jc w:val="center"/>
      <w:textAlignment w:val="center"/>
    </w:pPr>
    <w:rPr>
      <w:color w:val="000000"/>
      <w:lang w:eastAsia="uk-UA"/>
    </w:rPr>
  </w:style>
  <w:style w:type="paragraph" w:customStyle="1" w:styleId="xl187">
    <w:name w:val="xl187"/>
    <w:basedOn w:val="a"/>
    <w:rsid w:val="00D1241E"/>
    <w:pPr>
      <w:widowControl/>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188">
    <w:name w:val="xl188"/>
    <w:basedOn w:val="a"/>
    <w:rsid w:val="00D1241E"/>
    <w:pPr>
      <w:widowControl/>
      <w:pBdr>
        <w:top w:val="single" w:sz="4" w:space="0" w:color="auto"/>
        <w:bottom w:val="single" w:sz="4" w:space="0" w:color="auto"/>
        <w:right w:val="single" w:sz="8" w:space="0" w:color="auto"/>
      </w:pBdr>
      <w:suppressAutoHyphens w:val="0"/>
      <w:spacing w:before="100" w:beforeAutospacing="1" w:after="100" w:afterAutospacing="1"/>
      <w:jc w:val="center"/>
      <w:textAlignment w:val="center"/>
    </w:pPr>
    <w:rPr>
      <w:color w:val="000000"/>
      <w:lang w:eastAsia="uk-UA"/>
    </w:rPr>
  </w:style>
  <w:style w:type="paragraph" w:customStyle="1" w:styleId="xl189">
    <w:name w:val="xl189"/>
    <w:basedOn w:val="a"/>
    <w:rsid w:val="00D1241E"/>
    <w:pPr>
      <w:widowControl/>
      <w:pBdr>
        <w:left w:val="single" w:sz="4" w:space="0" w:color="auto"/>
        <w:right w:val="single" w:sz="8" w:space="0" w:color="auto"/>
      </w:pBdr>
      <w:suppressAutoHyphens w:val="0"/>
      <w:spacing w:before="100" w:beforeAutospacing="1" w:after="100" w:afterAutospacing="1"/>
      <w:jc w:val="center"/>
      <w:textAlignment w:val="top"/>
    </w:pPr>
    <w:rPr>
      <w:b/>
      <w:bCs/>
      <w:color w:val="000000"/>
      <w:u w:val="single"/>
      <w:lang w:eastAsia="uk-UA"/>
    </w:rPr>
  </w:style>
  <w:style w:type="paragraph" w:customStyle="1" w:styleId="xl190">
    <w:name w:val="xl190"/>
    <w:basedOn w:val="a"/>
    <w:rsid w:val="00D1241E"/>
    <w:pPr>
      <w:widowControl/>
      <w:pBdr>
        <w:right w:val="single" w:sz="8" w:space="0" w:color="auto"/>
      </w:pBdr>
      <w:suppressAutoHyphens w:val="0"/>
      <w:spacing w:before="100" w:beforeAutospacing="1" w:after="100" w:afterAutospacing="1"/>
      <w:jc w:val="center"/>
      <w:textAlignment w:val="top"/>
    </w:pPr>
    <w:rPr>
      <w:b/>
      <w:bCs/>
      <w:color w:val="000000"/>
      <w:u w:val="single"/>
      <w:lang w:eastAsia="uk-UA"/>
    </w:rPr>
  </w:style>
  <w:style w:type="paragraph" w:customStyle="1" w:styleId="xl191">
    <w:name w:val="xl191"/>
    <w:basedOn w:val="a"/>
    <w:rsid w:val="00D1241E"/>
    <w:pPr>
      <w:widowControl/>
      <w:suppressAutoHyphens w:val="0"/>
      <w:spacing w:before="100" w:beforeAutospacing="1" w:after="100" w:afterAutospacing="1"/>
      <w:textAlignment w:val="top"/>
    </w:pPr>
    <w:rPr>
      <w:lang w:eastAsia="uk-UA"/>
    </w:rPr>
  </w:style>
  <w:style w:type="paragraph" w:customStyle="1" w:styleId="xl192">
    <w:name w:val="xl192"/>
    <w:basedOn w:val="a"/>
    <w:rsid w:val="00D1241E"/>
    <w:pPr>
      <w:widowControl/>
      <w:suppressAutoHyphens w:val="0"/>
      <w:spacing w:before="100" w:beforeAutospacing="1" w:after="100" w:afterAutospacing="1"/>
      <w:jc w:val="right"/>
      <w:textAlignment w:val="top"/>
    </w:pPr>
    <w:rPr>
      <w:color w:val="000000"/>
      <w:lang w:eastAsia="uk-UA"/>
    </w:rPr>
  </w:style>
  <w:style w:type="paragraph" w:customStyle="1" w:styleId="xl193">
    <w:name w:val="xl193"/>
    <w:basedOn w:val="a"/>
    <w:rsid w:val="00D1241E"/>
    <w:pPr>
      <w:widowControl/>
      <w:suppressAutoHyphens w:val="0"/>
      <w:spacing w:before="100" w:beforeAutospacing="1" w:after="100" w:afterAutospacing="1"/>
      <w:jc w:val="center"/>
      <w:textAlignment w:val="top"/>
    </w:pPr>
    <w:rPr>
      <w:b/>
      <w:bCs/>
      <w:color w:val="000000"/>
      <w:lang w:eastAsia="uk-UA"/>
    </w:rPr>
  </w:style>
  <w:style w:type="paragraph" w:customStyle="1" w:styleId="xl194">
    <w:name w:val="xl194"/>
    <w:basedOn w:val="a"/>
    <w:rsid w:val="00D1241E"/>
    <w:pPr>
      <w:widowControl/>
      <w:suppressAutoHyphens w:val="0"/>
      <w:spacing w:before="100" w:beforeAutospacing="1" w:after="100" w:afterAutospacing="1"/>
      <w:jc w:val="center"/>
      <w:textAlignment w:val="top"/>
    </w:pPr>
    <w:rPr>
      <w:color w:val="000000"/>
      <w:lang w:eastAsia="uk-UA"/>
    </w:rPr>
  </w:style>
  <w:style w:type="paragraph" w:customStyle="1" w:styleId="xl195">
    <w:name w:val="xl195"/>
    <w:basedOn w:val="a"/>
    <w:rsid w:val="00D1241E"/>
    <w:pPr>
      <w:widowControl/>
      <w:pBdr>
        <w:top w:val="single" w:sz="8" w:space="0" w:color="auto"/>
        <w:bottom w:val="single" w:sz="4" w:space="0" w:color="auto"/>
      </w:pBdr>
      <w:suppressAutoHyphens w:val="0"/>
      <w:spacing w:before="100" w:beforeAutospacing="1" w:after="100" w:afterAutospacing="1"/>
      <w:jc w:val="center"/>
      <w:textAlignment w:val="center"/>
    </w:pPr>
    <w:rPr>
      <w:color w:val="000000"/>
      <w:lang w:eastAsia="uk-UA"/>
    </w:rPr>
  </w:style>
  <w:style w:type="paragraph" w:customStyle="1" w:styleId="xl196">
    <w:name w:val="xl196"/>
    <w:basedOn w:val="a"/>
    <w:rsid w:val="00D1241E"/>
    <w:pPr>
      <w:widowControl/>
      <w:pBdr>
        <w:top w:val="single" w:sz="8" w:space="0" w:color="auto"/>
        <w:left w:val="single" w:sz="8" w:space="0" w:color="auto"/>
      </w:pBdr>
      <w:suppressAutoHyphens w:val="0"/>
      <w:spacing w:before="100" w:beforeAutospacing="1" w:after="100" w:afterAutospacing="1"/>
      <w:jc w:val="center"/>
      <w:textAlignment w:val="center"/>
    </w:pPr>
    <w:rPr>
      <w:color w:val="000000"/>
      <w:lang w:eastAsia="uk-UA"/>
    </w:rPr>
  </w:style>
  <w:style w:type="paragraph" w:customStyle="1" w:styleId="xl197">
    <w:name w:val="xl197"/>
    <w:basedOn w:val="a"/>
    <w:rsid w:val="00D1241E"/>
    <w:pPr>
      <w:widowControl/>
      <w:pBdr>
        <w:top w:val="single" w:sz="8" w:space="0" w:color="auto"/>
      </w:pBdr>
      <w:suppressAutoHyphens w:val="0"/>
      <w:spacing w:before="100" w:beforeAutospacing="1" w:after="100" w:afterAutospacing="1"/>
      <w:jc w:val="center"/>
      <w:textAlignment w:val="center"/>
    </w:pPr>
    <w:rPr>
      <w:color w:val="000000"/>
      <w:lang w:eastAsia="uk-UA"/>
    </w:rPr>
  </w:style>
  <w:style w:type="paragraph" w:customStyle="1" w:styleId="xl63">
    <w:name w:val="xl63"/>
    <w:basedOn w:val="a"/>
    <w:rsid w:val="0064016C"/>
    <w:pPr>
      <w:widowControl/>
      <w:suppressAutoHyphens w:val="0"/>
      <w:spacing w:before="100" w:beforeAutospacing="1" w:after="100" w:afterAutospacing="1"/>
      <w:textAlignment w:val="top"/>
    </w:pPr>
    <w:rPr>
      <w:color w:val="000000"/>
      <w:lang w:val="ru-RU" w:eastAsia="ru-RU"/>
    </w:rPr>
  </w:style>
  <w:style w:type="paragraph" w:customStyle="1" w:styleId="xl64">
    <w:name w:val="xl64"/>
    <w:basedOn w:val="a"/>
    <w:rsid w:val="0064016C"/>
    <w:pPr>
      <w:widowControl/>
      <w:pBdr>
        <w:top w:val="single" w:sz="8" w:space="0" w:color="auto"/>
        <w:left w:val="single" w:sz="8" w:space="0" w:color="auto"/>
        <w:right w:val="single" w:sz="4" w:space="0" w:color="auto"/>
      </w:pBdr>
      <w:suppressAutoHyphens w:val="0"/>
      <w:spacing w:before="100" w:beforeAutospacing="1" w:after="100" w:afterAutospacing="1"/>
      <w:jc w:val="center"/>
      <w:textAlignment w:val="center"/>
    </w:pPr>
    <w:rPr>
      <w:color w:val="000000"/>
      <w:lang w:val="ru-RU" w:eastAsia="ru-RU"/>
    </w:rPr>
  </w:style>
  <w:style w:type="character" w:customStyle="1" w:styleId="1716">
    <w:name w:val="1716"/>
    <w:aliases w:val="baiaagaaboqcaaadrqqaaaw7baaaaaaaaaaaaaaaaaaaaaaaaaaaaaaaaaaaaaaaaaaaaaaaaaaaaaaaaaaaaaaaaaaaaaaaaaaaaaaaaaaaaaaaaaaaaaaaaaaaaaaaaaaaaaaaaaaaaaaaaaaaaaaaaaaaaaaaaaaaaaaaaaaaaaaaaaaaaaaaaaaaaaaaaaaaaaaaaaaaaaaaaaaaaaaaaaaaaaaaaaaaaaaa"/>
    <w:basedOn w:val="a0"/>
    <w:rsid w:val="008A3D45"/>
  </w:style>
  <w:style w:type="numbering" w:customStyle="1" w:styleId="4">
    <w:name w:val="Немає списку4"/>
    <w:next w:val="a2"/>
    <w:uiPriority w:val="99"/>
    <w:semiHidden/>
    <w:unhideWhenUsed/>
    <w:rsid w:val="00DE7283"/>
  </w:style>
  <w:style w:type="numbering" w:customStyle="1" w:styleId="51">
    <w:name w:val="Немає списку5"/>
    <w:next w:val="a2"/>
    <w:uiPriority w:val="99"/>
    <w:semiHidden/>
    <w:unhideWhenUsed/>
    <w:rsid w:val="00703F1F"/>
  </w:style>
  <w:style w:type="numbering" w:customStyle="1" w:styleId="6">
    <w:name w:val="Немає списку6"/>
    <w:next w:val="a2"/>
    <w:uiPriority w:val="99"/>
    <w:semiHidden/>
    <w:unhideWhenUsed/>
    <w:rsid w:val="00E3425C"/>
  </w:style>
  <w:style w:type="numbering" w:customStyle="1" w:styleId="7">
    <w:name w:val="Немає списку7"/>
    <w:next w:val="a2"/>
    <w:uiPriority w:val="99"/>
    <w:semiHidden/>
    <w:unhideWhenUsed/>
    <w:rsid w:val="00E3425C"/>
  </w:style>
  <w:style w:type="numbering" w:customStyle="1" w:styleId="8">
    <w:name w:val="Немає списку8"/>
    <w:next w:val="a2"/>
    <w:uiPriority w:val="99"/>
    <w:semiHidden/>
    <w:unhideWhenUsed/>
    <w:rsid w:val="00117344"/>
  </w:style>
  <w:style w:type="numbering" w:customStyle="1" w:styleId="9">
    <w:name w:val="Немає списку9"/>
    <w:next w:val="a2"/>
    <w:uiPriority w:val="99"/>
    <w:semiHidden/>
    <w:unhideWhenUsed/>
    <w:rsid w:val="001173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769226">
      <w:bodyDiv w:val="1"/>
      <w:marLeft w:val="0"/>
      <w:marRight w:val="0"/>
      <w:marTop w:val="0"/>
      <w:marBottom w:val="0"/>
      <w:divBdr>
        <w:top w:val="none" w:sz="0" w:space="0" w:color="auto"/>
        <w:left w:val="none" w:sz="0" w:space="0" w:color="auto"/>
        <w:bottom w:val="none" w:sz="0" w:space="0" w:color="auto"/>
        <w:right w:val="none" w:sz="0" w:space="0" w:color="auto"/>
      </w:divBdr>
    </w:div>
    <w:div w:id="79454142">
      <w:bodyDiv w:val="1"/>
      <w:marLeft w:val="0"/>
      <w:marRight w:val="0"/>
      <w:marTop w:val="0"/>
      <w:marBottom w:val="0"/>
      <w:divBdr>
        <w:top w:val="none" w:sz="0" w:space="0" w:color="auto"/>
        <w:left w:val="none" w:sz="0" w:space="0" w:color="auto"/>
        <w:bottom w:val="none" w:sz="0" w:space="0" w:color="auto"/>
        <w:right w:val="none" w:sz="0" w:space="0" w:color="auto"/>
      </w:divBdr>
    </w:div>
    <w:div w:id="96797916">
      <w:bodyDiv w:val="1"/>
      <w:marLeft w:val="0"/>
      <w:marRight w:val="0"/>
      <w:marTop w:val="0"/>
      <w:marBottom w:val="0"/>
      <w:divBdr>
        <w:top w:val="none" w:sz="0" w:space="0" w:color="auto"/>
        <w:left w:val="none" w:sz="0" w:space="0" w:color="auto"/>
        <w:bottom w:val="none" w:sz="0" w:space="0" w:color="auto"/>
        <w:right w:val="none" w:sz="0" w:space="0" w:color="auto"/>
      </w:divBdr>
    </w:div>
    <w:div w:id="174197915">
      <w:bodyDiv w:val="1"/>
      <w:marLeft w:val="0"/>
      <w:marRight w:val="0"/>
      <w:marTop w:val="0"/>
      <w:marBottom w:val="0"/>
      <w:divBdr>
        <w:top w:val="none" w:sz="0" w:space="0" w:color="auto"/>
        <w:left w:val="none" w:sz="0" w:space="0" w:color="auto"/>
        <w:bottom w:val="none" w:sz="0" w:space="0" w:color="auto"/>
        <w:right w:val="none" w:sz="0" w:space="0" w:color="auto"/>
      </w:divBdr>
    </w:div>
    <w:div w:id="210970660">
      <w:bodyDiv w:val="1"/>
      <w:marLeft w:val="0"/>
      <w:marRight w:val="0"/>
      <w:marTop w:val="0"/>
      <w:marBottom w:val="0"/>
      <w:divBdr>
        <w:top w:val="none" w:sz="0" w:space="0" w:color="auto"/>
        <w:left w:val="none" w:sz="0" w:space="0" w:color="auto"/>
        <w:bottom w:val="none" w:sz="0" w:space="0" w:color="auto"/>
        <w:right w:val="none" w:sz="0" w:space="0" w:color="auto"/>
      </w:divBdr>
    </w:div>
    <w:div w:id="214390929">
      <w:bodyDiv w:val="1"/>
      <w:marLeft w:val="0"/>
      <w:marRight w:val="0"/>
      <w:marTop w:val="0"/>
      <w:marBottom w:val="0"/>
      <w:divBdr>
        <w:top w:val="none" w:sz="0" w:space="0" w:color="auto"/>
        <w:left w:val="none" w:sz="0" w:space="0" w:color="auto"/>
        <w:bottom w:val="none" w:sz="0" w:space="0" w:color="auto"/>
        <w:right w:val="none" w:sz="0" w:space="0" w:color="auto"/>
      </w:divBdr>
    </w:div>
    <w:div w:id="289553807">
      <w:bodyDiv w:val="1"/>
      <w:marLeft w:val="0"/>
      <w:marRight w:val="0"/>
      <w:marTop w:val="0"/>
      <w:marBottom w:val="0"/>
      <w:divBdr>
        <w:top w:val="none" w:sz="0" w:space="0" w:color="auto"/>
        <w:left w:val="none" w:sz="0" w:space="0" w:color="auto"/>
        <w:bottom w:val="none" w:sz="0" w:space="0" w:color="auto"/>
        <w:right w:val="none" w:sz="0" w:space="0" w:color="auto"/>
      </w:divBdr>
    </w:div>
    <w:div w:id="291988210">
      <w:bodyDiv w:val="1"/>
      <w:marLeft w:val="0"/>
      <w:marRight w:val="0"/>
      <w:marTop w:val="0"/>
      <w:marBottom w:val="0"/>
      <w:divBdr>
        <w:top w:val="none" w:sz="0" w:space="0" w:color="auto"/>
        <w:left w:val="none" w:sz="0" w:space="0" w:color="auto"/>
        <w:bottom w:val="none" w:sz="0" w:space="0" w:color="auto"/>
        <w:right w:val="none" w:sz="0" w:space="0" w:color="auto"/>
      </w:divBdr>
      <w:divsChild>
        <w:div w:id="1478644726">
          <w:marLeft w:val="0"/>
          <w:marRight w:val="0"/>
          <w:marTop w:val="0"/>
          <w:marBottom w:val="0"/>
          <w:divBdr>
            <w:top w:val="none" w:sz="0" w:space="0" w:color="auto"/>
            <w:left w:val="none" w:sz="0" w:space="0" w:color="auto"/>
            <w:bottom w:val="none" w:sz="0" w:space="0" w:color="auto"/>
            <w:right w:val="none" w:sz="0" w:space="0" w:color="auto"/>
          </w:divBdr>
          <w:divsChild>
            <w:div w:id="1896695585">
              <w:marLeft w:val="0"/>
              <w:marRight w:val="0"/>
              <w:marTop w:val="0"/>
              <w:marBottom w:val="0"/>
              <w:divBdr>
                <w:top w:val="none" w:sz="0" w:space="0" w:color="auto"/>
                <w:left w:val="none" w:sz="0" w:space="0" w:color="auto"/>
                <w:bottom w:val="none" w:sz="0" w:space="0" w:color="auto"/>
                <w:right w:val="none" w:sz="0" w:space="0" w:color="auto"/>
              </w:divBdr>
              <w:divsChild>
                <w:div w:id="1315061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487624">
          <w:marLeft w:val="0"/>
          <w:marRight w:val="0"/>
          <w:marTop w:val="0"/>
          <w:marBottom w:val="0"/>
          <w:divBdr>
            <w:top w:val="none" w:sz="0" w:space="0" w:color="auto"/>
            <w:left w:val="none" w:sz="0" w:space="0" w:color="auto"/>
            <w:bottom w:val="none" w:sz="0" w:space="0" w:color="auto"/>
            <w:right w:val="none" w:sz="0" w:space="0" w:color="auto"/>
          </w:divBdr>
        </w:div>
      </w:divsChild>
    </w:div>
    <w:div w:id="299187958">
      <w:bodyDiv w:val="1"/>
      <w:marLeft w:val="0"/>
      <w:marRight w:val="0"/>
      <w:marTop w:val="0"/>
      <w:marBottom w:val="0"/>
      <w:divBdr>
        <w:top w:val="none" w:sz="0" w:space="0" w:color="auto"/>
        <w:left w:val="none" w:sz="0" w:space="0" w:color="auto"/>
        <w:bottom w:val="none" w:sz="0" w:space="0" w:color="auto"/>
        <w:right w:val="none" w:sz="0" w:space="0" w:color="auto"/>
      </w:divBdr>
    </w:div>
    <w:div w:id="366024014">
      <w:bodyDiv w:val="1"/>
      <w:marLeft w:val="0"/>
      <w:marRight w:val="0"/>
      <w:marTop w:val="0"/>
      <w:marBottom w:val="0"/>
      <w:divBdr>
        <w:top w:val="none" w:sz="0" w:space="0" w:color="auto"/>
        <w:left w:val="none" w:sz="0" w:space="0" w:color="auto"/>
        <w:bottom w:val="none" w:sz="0" w:space="0" w:color="auto"/>
        <w:right w:val="none" w:sz="0" w:space="0" w:color="auto"/>
      </w:divBdr>
      <w:divsChild>
        <w:div w:id="220142751">
          <w:marLeft w:val="0"/>
          <w:marRight w:val="0"/>
          <w:marTop w:val="0"/>
          <w:marBottom w:val="150"/>
          <w:divBdr>
            <w:top w:val="none" w:sz="0" w:space="0" w:color="auto"/>
            <w:left w:val="none" w:sz="0" w:space="0" w:color="auto"/>
            <w:bottom w:val="none" w:sz="0" w:space="0" w:color="auto"/>
            <w:right w:val="none" w:sz="0" w:space="0" w:color="auto"/>
          </w:divBdr>
        </w:div>
      </w:divsChild>
    </w:div>
    <w:div w:id="416438845">
      <w:bodyDiv w:val="1"/>
      <w:marLeft w:val="0"/>
      <w:marRight w:val="0"/>
      <w:marTop w:val="0"/>
      <w:marBottom w:val="0"/>
      <w:divBdr>
        <w:top w:val="none" w:sz="0" w:space="0" w:color="auto"/>
        <w:left w:val="none" w:sz="0" w:space="0" w:color="auto"/>
        <w:bottom w:val="none" w:sz="0" w:space="0" w:color="auto"/>
        <w:right w:val="none" w:sz="0" w:space="0" w:color="auto"/>
      </w:divBdr>
    </w:div>
    <w:div w:id="666058469">
      <w:bodyDiv w:val="1"/>
      <w:marLeft w:val="0"/>
      <w:marRight w:val="0"/>
      <w:marTop w:val="0"/>
      <w:marBottom w:val="0"/>
      <w:divBdr>
        <w:top w:val="none" w:sz="0" w:space="0" w:color="auto"/>
        <w:left w:val="none" w:sz="0" w:space="0" w:color="auto"/>
        <w:bottom w:val="none" w:sz="0" w:space="0" w:color="auto"/>
        <w:right w:val="none" w:sz="0" w:space="0" w:color="auto"/>
      </w:divBdr>
    </w:div>
    <w:div w:id="676008113">
      <w:bodyDiv w:val="1"/>
      <w:marLeft w:val="0"/>
      <w:marRight w:val="0"/>
      <w:marTop w:val="0"/>
      <w:marBottom w:val="0"/>
      <w:divBdr>
        <w:top w:val="none" w:sz="0" w:space="0" w:color="auto"/>
        <w:left w:val="none" w:sz="0" w:space="0" w:color="auto"/>
        <w:bottom w:val="none" w:sz="0" w:space="0" w:color="auto"/>
        <w:right w:val="none" w:sz="0" w:space="0" w:color="auto"/>
      </w:divBdr>
    </w:div>
    <w:div w:id="683556587">
      <w:bodyDiv w:val="1"/>
      <w:marLeft w:val="0"/>
      <w:marRight w:val="0"/>
      <w:marTop w:val="0"/>
      <w:marBottom w:val="0"/>
      <w:divBdr>
        <w:top w:val="none" w:sz="0" w:space="0" w:color="auto"/>
        <w:left w:val="none" w:sz="0" w:space="0" w:color="auto"/>
        <w:bottom w:val="none" w:sz="0" w:space="0" w:color="auto"/>
        <w:right w:val="none" w:sz="0" w:space="0" w:color="auto"/>
      </w:divBdr>
    </w:div>
    <w:div w:id="792748119">
      <w:bodyDiv w:val="1"/>
      <w:marLeft w:val="0"/>
      <w:marRight w:val="0"/>
      <w:marTop w:val="0"/>
      <w:marBottom w:val="0"/>
      <w:divBdr>
        <w:top w:val="none" w:sz="0" w:space="0" w:color="auto"/>
        <w:left w:val="none" w:sz="0" w:space="0" w:color="auto"/>
        <w:bottom w:val="none" w:sz="0" w:space="0" w:color="auto"/>
        <w:right w:val="none" w:sz="0" w:space="0" w:color="auto"/>
      </w:divBdr>
    </w:div>
    <w:div w:id="844829808">
      <w:bodyDiv w:val="1"/>
      <w:marLeft w:val="0"/>
      <w:marRight w:val="0"/>
      <w:marTop w:val="0"/>
      <w:marBottom w:val="0"/>
      <w:divBdr>
        <w:top w:val="none" w:sz="0" w:space="0" w:color="auto"/>
        <w:left w:val="none" w:sz="0" w:space="0" w:color="auto"/>
        <w:bottom w:val="none" w:sz="0" w:space="0" w:color="auto"/>
        <w:right w:val="none" w:sz="0" w:space="0" w:color="auto"/>
      </w:divBdr>
    </w:div>
    <w:div w:id="847520378">
      <w:bodyDiv w:val="1"/>
      <w:marLeft w:val="0"/>
      <w:marRight w:val="0"/>
      <w:marTop w:val="0"/>
      <w:marBottom w:val="0"/>
      <w:divBdr>
        <w:top w:val="none" w:sz="0" w:space="0" w:color="auto"/>
        <w:left w:val="none" w:sz="0" w:space="0" w:color="auto"/>
        <w:bottom w:val="none" w:sz="0" w:space="0" w:color="auto"/>
        <w:right w:val="none" w:sz="0" w:space="0" w:color="auto"/>
      </w:divBdr>
    </w:div>
    <w:div w:id="869611679">
      <w:bodyDiv w:val="1"/>
      <w:marLeft w:val="0"/>
      <w:marRight w:val="0"/>
      <w:marTop w:val="0"/>
      <w:marBottom w:val="0"/>
      <w:divBdr>
        <w:top w:val="none" w:sz="0" w:space="0" w:color="auto"/>
        <w:left w:val="none" w:sz="0" w:space="0" w:color="auto"/>
        <w:bottom w:val="none" w:sz="0" w:space="0" w:color="auto"/>
        <w:right w:val="none" w:sz="0" w:space="0" w:color="auto"/>
      </w:divBdr>
    </w:div>
    <w:div w:id="922839978">
      <w:bodyDiv w:val="1"/>
      <w:marLeft w:val="0"/>
      <w:marRight w:val="0"/>
      <w:marTop w:val="0"/>
      <w:marBottom w:val="0"/>
      <w:divBdr>
        <w:top w:val="none" w:sz="0" w:space="0" w:color="auto"/>
        <w:left w:val="none" w:sz="0" w:space="0" w:color="auto"/>
        <w:bottom w:val="none" w:sz="0" w:space="0" w:color="auto"/>
        <w:right w:val="none" w:sz="0" w:space="0" w:color="auto"/>
      </w:divBdr>
    </w:div>
    <w:div w:id="955210348">
      <w:bodyDiv w:val="1"/>
      <w:marLeft w:val="0"/>
      <w:marRight w:val="0"/>
      <w:marTop w:val="0"/>
      <w:marBottom w:val="0"/>
      <w:divBdr>
        <w:top w:val="none" w:sz="0" w:space="0" w:color="auto"/>
        <w:left w:val="none" w:sz="0" w:space="0" w:color="auto"/>
        <w:bottom w:val="none" w:sz="0" w:space="0" w:color="auto"/>
        <w:right w:val="none" w:sz="0" w:space="0" w:color="auto"/>
      </w:divBdr>
    </w:div>
    <w:div w:id="962929515">
      <w:bodyDiv w:val="1"/>
      <w:marLeft w:val="0"/>
      <w:marRight w:val="0"/>
      <w:marTop w:val="0"/>
      <w:marBottom w:val="0"/>
      <w:divBdr>
        <w:top w:val="none" w:sz="0" w:space="0" w:color="auto"/>
        <w:left w:val="none" w:sz="0" w:space="0" w:color="auto"/>
        <w:bottom w:val="none" w:sz="0" w:space="0" w:color="auto"/>
        <w:right w:val="none" w:sz="0" w:space="0" w:color="auto"/>
      </w:divBdr>
    </w:div>
    <w:div w:id="1031421885">
      <w:bodyDiv w:val="1"/>
      <w:marLeft w:val="0"/>
      <w:marRight w:val="0"/>
      <w:marTop w:val="0"/>
      <w:marBottom w:val="0"/>
      <w:divBdr>
        <w:top w:val="none" w:sz="0" w:space="0" w:color="auto"/>
        <w:left w:val="none" w:sz="0" w:space="0" w:color="auto"/>
        <w:bottom w:val="none" w:sz="0" w:space="0" w:color="auto"/>
        <w:right w:val="none" w:sz="0" w:space="0" w:color="auto"/>
      </w:divBdr>
    </w:div>
    <w:div w:id="1047266453">
      <w:bodyDiv w:val="1"/>
      <w:marLeft w:val="0"/>
      <w:marRight w:val="0"/>
      <w:marTop w:val="0"/>
      <w:marBottom w:val="0"/>
      <w:divBdr>
        <w:top w:val="none" w:sz="0" w:space="0" w:color="auto"/>
        <w:left w:val="none" w:sz="0" w:space="0" w:color="auto"/>
        <w:bottom w:val="none" w:sz="0" w:space="0" w:color="auto"/>
        <w:right w:val="none" w:sz="0" w:space="0" w:color="auto"/>
      </w:divBdr>
    </w:div>
    <w:div w:id="1076627969">
      <w:bodyDiv w:val="1"/>
      <w:marLeft w:val="0"/>
      <w:marRight w:val="0"/>
      <w:marTop w:val="0"/>
      <w:marBottom w:val="0"/>
      <w:divBdr>
        <w:top w:val="none" w:sz="0" w:space="0" w:color="auto"/>
        <w:left w:val="none" w:sz="0" w:space="0" w:color="auto"/>
        <w:bottom w:val="none" w:sz="0" w:space="0" w:color="auto"/>
        <w:right w:val="none" w:sz="0" w:space="0" w:color="auto"/>
      </w:divBdr>
    </w:div>
    <w:div w:id="1148089380">
      <w:bodyDiv w:val="1"/>
      <w:marLeft w:val="0"/>
      <w:marRight w:val="0"/>
      <w:marTop w:val="0"/>
      <w:marBottom w:val="0"/>
      <w:divBdr>
        <w:top w:val="none" w:sz="0" w:space="0" w:color="auto"/>
        <w:left w:val="none" w:sz="0" w:space="0" w:color="auto"/>
        <w:bottom w:val="none" w:sz="0" w:space="0" w:color="auto"/>
        <w:right w:val="none" w:sz="0" w:space="0" w:color="auto"/>
      </w:divBdr>
    </w:div>
    <w:div w:id="1199705193">
      <w:bodyDiv w:val="1"/>
      <w:marLeft w:val="0"/>
      <w:marRight w:val="0"/>
      <w:marTop w:val="0"/>
      <w:marBottom w:val="0"/>
      <w:divBdr>
        <w:top w:val="none" w:sz="0" w:space="0" w:color="auto"/>
        <w:left w:val="none" w:sz="0" w:space="0" w:color="auto"/>
        <w:bottom w:val="none" w:sz="0" w:space="0" w:color="auto"/>
        <w:right w:val="none" w:sz="0" w:space="0" w:color="auto"/>
      </w:divBdr>
    </w:div>
    <w:div w:id="1232279096">
      <w:bodyDiv w:val="1"/>
      <w:marLeft w:val="0"/>
      <w:marRight w:val="0"/>
      <w:marTop w:val="0"/>
      <w:marBottom w:val="0"/>
      <w:divBdr>
        <w:top w:val="none" w:sz="0" w:space="0" w:color="auto"/>
        <w:left w:val="none" w:sz="0" w:space="0" w:color="auto"/>
        <w:bottom w:val="none" w:sz="0" w:space="0" w:color="auto"/>
        <w:right w:val="none" w:sz="0" w:space="0" w:color="auto"/>
      </w:divBdr>
    </w:div>
    <w:div w:id="1262181416">
      <w:bodyDiv w:val="1"/>
      <w:marLeft w:val="0"/>
      <w:marRight w:val="0"/>
      <w:marTop w:val="0"/>
      <w:marBottom w:val="0"/>
      <w:divBdr>
        <w:top w:val="none" w:sz="0" w:space="0" w:color="auto"/>
        <w:left w:val="none" w:sz="0" w:space="0" w:color="auto"/>
        <w:bottom w:val="none" w:sz="0" w:space="0" w:color="auto"/>
        <w:right w:val="none" w:sz="0" w:space="0" w:color="auto"/>
      </w:divBdr>
    </w:div>
    <w:div w:id="1289429141">
      <w:bodyDiv w:val="1"/>
      <w:marLeft w:val="0"/>
      <w:marRight w:val="0"/>
      <w:marTop w:val="0"/>
      <w:marBottom w:val="0"/>
      <w:divBdr>
        <w:top w:val="none" w:sz="0" w:space="0" w:color="auto"/>
        <w:left w:val="none" w:sz="0" w:space="0" w:color="auto"/>
        <w:bottom w:val="none" w:sz="0" w:space="0" w:color="auto"/>
        <w:right w:val="none" w:sz="0" w:space="0" w:color="auto"/>
      </w:divBdr>
    </w:div>
    <w:div w:id="1296450115">
      <w:bodyDiv w:val="1"/>
      <w:marLeft w:val="0"/>
      <w:marRight w:val="0"/>
      <w:marTop w:val="0"/>
      <w:marBottom w:val="0"/>
      <w:divBdr>
        <w:top w:val="none" w:sz="0" w:space="0" w:color="auto"/>
        <w:left w:val="none" w:sz="0" w:space="0" w:color="auto"/>
        <w:bottom w:val="none" w:sz="0" w:space="0" w:color="auto"/>
        <w:right w:val="none" w:sz="0" w:space="0" w:color="auto"/>
      </w:divBdr>
    </w:div>
    <w:div w:id="1328903649">
      <w:bodyDiv w:val="1"/>
      <w:marLeft w:val="0"/>
      <w:marRight w:val="0"/>
      <w:marTop w:val="0"/>
      <w:marBottom w:val="0"/>
      <w:divBdr>
        <w:top w:val="none" w:sz="0" w:space="0" w:color="auto"/>
        <w:left w:val="none" w:sz="0" w:space="0" w:color="auto"/>
        <w:bottom w:val="none" w:sz="0" w:space="0" w:color="auto"/>
        <w:right w:val="none" w:sz="0" w:space="0" w:color="auto"/>
      </w:divBdr>
    </w:div>
    <w:div w:id="1387098350">
      <w:bodyDiv w:val="1"/>
      <w:marLeft w:val="0"/>
      <w:marRight w:val="0"/>
      <w:marTop w:val="0"/>
      <w:marBottom w:val="0"/>
      <w:divBdr>
        <w:top w:val="none" w:sz="0" w:space="0" w:color="auto"/>
        <w:left w:val="none" w:sz="0" w:space="0" w:color="auto"/>
        <w:bottom w:val="none" w:sz="0" w:space="0" w:color="auto"/>
        <w:right w:val="none" w:sz="0" w:space="0" w:color="auto"/>
      </w:divBdr>
    </w:div>
    <w:div w:id="1411662530">
      <w:bodyDiv w:val="1"/>
      <w:marLeft w:val="0"/>
      <w:marRight w:val="0"/>
      <w:marTop w:val="0"/>
      <w:marBottom w:val="0"/>
      <w:divBdr>
        <w:top w:val="none" w:sz="0" w:space="0" w:color="auto"/>
        <w:left w:val="none" w:sz="0" w:space="0" w:color="auto"/>
        <w:bottom w:val="none" w:sz="0" w:space="0" w:color="auto"/>
        <w:right w:val="none" w:sz="0" w:space="0" w:color="auto"/>
      </w:divBdr>
    </w:div>
    <w:div w:id="1442341831">
      <w:bodyDiv w:val="1"/>
      <w:marLeft w:val="0"/>
      <w:marRight w:val="0"/>
      <w:marTop w:val="0"/>
      <w:marBottom w:val="0"/>
      <w:divBdr>
        <w:top w:val="none" w:sz="0" w:space="0" w:color="auto"/>
        <w:left w:val="none" w:sz="0" w:space="0" w:color="auto"/>
        <w:bottom w:val="none" w:sz="0" w:space="0" w:color="auto"/>
        <w:right w:val="none" w:sz="0" w:space="0" w:color="auto"/>
      </w:divBdr>
    </w:div>
    <w:div w:id="1538817520">
      <w:bodyDiv w:val="1"/>
      <w:marLeft w:val="0"/>
      <w:marRight w:val="0"/>
      <w:marTop w:val="0"/>
      <w:marBottom w:val="0"/>
      <w:divBdr>
        <w:top w:val="none" w:sz="0" w:space="0" w:color="auto"/>
        <w:left w:val="none" w:sz="0" w:space="0" w:color="auto"/>
        <w:bottom w:val="none" w:sz="0" w:space="0" w:color="auto"/>
        <w:right w:val="none" w:sz="0" w:space="0" w:color="auto"/>
      </w:divBdr>
    </w:div>
    <w:div w:id="1577279728">
      <w:bodyDiv w:val="1"/>
      <w:marLeft w:val="0"/>
      <w:marRight w:val="0"/>
      <w:marTop w:val="0"/>
      <w:marBottom w:val="0"/>
      <w:divBdr>
        <w:top w:val="none" w:sz="0" w:space="0" w:color="auto"/>
        <w:left w:val="none" w:sz="0" w:space="0" w:color="auto"/>
        <w:bottom w:val="none" w:sz="0" w:space="0" w:color="auto"/>
        <w:right w:val="none" w:sz="0" w:space="0" w:color="auto"/>
      </w:divBdr>
    </w:div>
    <w:div w:id="1598321866">
      <w:bodyDiv w:val="1"/>
      <w:marLeft w:val="0"/>
      <w:marRight w:val="0"/>
      <w:marTop w:val="0"/>
      <w:marBottom w:val="0"/>
      <w:divBdr>
        <w:top w:val="none" w:sz="0" w:space="0" w:color="auto"/>
        <w:left w:val="none" w:sz="0" w:space="0" w:color="auto"/>
        <w:bottom w:val="none" w:sz="0" w:space="0" w:color="auto"/>
        <w:right w:val="none" w:sz="0" w:space="0" w:color="auto"/>
      </w:divBdr>
    </w:div>
    <w:div w:id="1645696797">
      <w:bodyDiv w:val="1"/>
      <w:marLeft w:val="0"/>
      <w:marRight w:val="0"/>
      <w:marTop w:val="0"/>
      <w:marBottom w:val="0"/>
      <w:divBdr>
        <w:top w:val="none" w:sz="0" w:space="0" w:color="auto"/>
        <w:left w:val="none" w:sz="0" w:space="0" w:color="auto"/>
        <w:bottom w:val="none" w:sz="0" w:space="0" w:color="auto"/>
        <w:right w:val="none" w:sz="0" w:space="0" w:color="auto"/>
      </w:divBdr>
    </w:div>
    <w:div w:id="1653681672">
      <w:bodyDiv w:val="1"/>
      <w:marLeft w:val="0"/>
      <w:marRight w:val="0"/>
      <w:marTop w:val="0"/>
      <w:marBottom w:val="0"/>
      <w:divBdr>
        <w:top w:val="none" w:sz="0" w:space="0" w:color="auto"/>
        <w:left w:val="none" w:sz="0" w:space="0" w:color="auto"/>
        <w:bottom w:val="none" w:sz="0" w:space="0" w:color="auto"/>
        <w:right w:val="none" w:sz="0" w:space="0" w:color="auto"/>
      </w:divBdr>
    </w:div>
    <w:div w:id="1663506004">
      <w:bodyDiv w:val="1"/>
      <w:marLeft w:val="0"/>
      <w:marRight w:val="0"/>
      <w:marTop w:val="0"/>
      <w:marBottom w:val="0"/>
      <w:divBdr>
        <w:top w:val="none" w:sz="0" w:space="0" w:color="auto"/>
        <w:left w:val="none" w:sz="0" w:space="0" w:color="auto"/>
        <w:bottom w:val="none" w:sz="0" w:space="0" w:color="auto"/>
        <w:right w:val="none" w:sz="0" w:space="0" w:color="auto"/>
      </w:divBdr>
    </w:div>
    <w:div w:id="1676691600">
      <w:bodyDiv w:val="1"/>
      <w:marLeft w:val="0"/>
      <w:marRight w:val="0"/>
      <w:marTop w:val="0"/>
      <w:marBottom w:val="0"/>
      <w:divBdr>
        <w:top w:val="none" w:sz="0" w:space="0" w:color="auto"/>
        <w:left w:val="none" w:sz="0" w:space="0" w:color="auto"/>
        <w:bottom w:val="none" w:sz="0" w:space="0" w:color="auto"/>
        <w:right w:val="none" w:sz="0" w:space="0" w:color="auto"/>
      </w:divBdr>
    </w:div>
    <w:div w:id="1774546503">
      <w:bodyDiv w:val="1"/>
      <w:marLeft w:val="0"/>
      <w:marRight w:val="0"/>
      <w:marTop w:val="0"/>
      <w:marBottom w:val="0"/>
      <w:divBdr>
        <w:top w:val="none" w:sz="0" w:space="0" w:color="auto"/>
        <w:left w:val="none" w:sz="0" w:space="0" w:color="auto"/>
        <w:bottom w:val="none" w:sz="0" w:space="0" w:color="auto"/>
        <w:right w:val="none" w:sz="0" w:space="0" w:color="auto"/>
      </w:divBdr>
    </w:div>
    <w:div w:id="1782455253">
      <w:bodyDiv w:val="1"/>
      <w:marLeft w:val="0"/>
      <w:marRight w:val="0"/>
      <w:marTop w:val="0"/>
      <w:marBottom w:val="0"/>
      <w:divBdr>
        <w:top w:val="none" w:sz="0" w:space="0" w:color="auto"/>
        <w:left w:val="none" w:sz="0" w:space="0" w:color="auto"/>
        <w:bottom w:val="none" w:sz="0" w:space="0" w:color="auto"/>
        <w:right w:val="none" w:sz="0" w:space="0" w:color="auto"/>
      </w:divBdr>
    </w:div>
    <w:div w:id="1888909259">
      <w:bodyDiv w:val="1"/>
      <w:marLeft w:val="0"/>
      <w:marRight w:val="0"/>
      <w:marTop w:val="0"/>
      <w:marBottom w:val="0"/>
      <w:divBdr>
        <w:top w:val="none" w:sz="0" w:space="0" w:color="auto"/>
        <w:left w:val="none" w:sz="0" w:space="0" w:color="auto"/>
        <w:bottom w:val="none" w:sz="0" w:space="0" w:color="auto"/>
        <w:right w:val="none" w:sz="0" w:space="0" w:color="auto"/>
      </w:divBdr>
    </w:div>
    <w:div w:id="1921207100">
      <w:marLeft w:val="0"/>
      <w:marRight w:val="0"/>
      <w:marTop w:val="0"/>
      <w:marBottom w:val="0"/>
      <w:divBdr>
        <w:top w:val="none" w:sz="0" w:space="0" w:color="auto"/>
        <w:left w:val="none" w:sz="0" w:space="0" w:color="auto"/>
        <w:bottom w:val="none" w:sz="0" w:space="0" w:color="auto"/>
        <w:right w:val="none" w:sz="0" w:space="0" w:color="auto"/>
      </w:divBdr>
    </w:div>
    <w:div w:id="1921207101">
      <w:marLeft w:val="0"/>
      <w:marRight w:val="0"/>
      <w:marTop w:val="0"/>
      <w:marBottom w:val="0"/>
      <w:divBdr>
        <w:top w:val="none" w:sz="0" w:space="0" w:color="auto"/>
        <w:left w:val="none" w:sz="0" w:space="0" w:color="auto"/>
        <w:bottom w:val="none" w:sz="0" w:space="0" w:color="auto"/>
        <w:right w:val="none" w:sz="0" w:space="0" w:color="auto"/>
      </w:divBdr>
    </w:div>
    <w:div w:id="1946880730">
      <w:bodyDiv w:val="1"/>
      <w:marLeft w:val="0"/>
      <w:marRight w:val="0"/>
      <w:marTop w:val="0"/>
      <w:marBottom w:val="0"/>
      <w:divBdr>
        <w:top w:val="none" w:sz="0" w:space="0" w:color="auto"/>
        <w:left w:val="none" w:sz="0" w:space="0" w:color="auto"/>
        <w:bottom w:val="none" w:sz="0" w:space="0" w:color="auto"/>
        <w:right w:val="none" w:sz="0" w:space="0" w:color="auto"/>
      </w:divBdr>
    </w:div>
    <w:div w:id="1988826673">
      <w:bodyDiv w:val="1"/>
      <w:marLeft w:val="0"/>
      <w:marRight w:val="0"/>
      <w:marTop w:val="0"/>
      <w:marBottom w:val="0"/>
      <w:divBdr>
        <w:top w:val="none" w:sz="0" w:space="0" w:color="auto"/>
        <w:left w:val="none" w:sz="0" w:space="0" w:color="auto"/>
        <w:bottom w:val="none" w:sz="0" w:space="0" w:color="auto"/>
        <w:right w:val="none" w:sz="0" w:space="0" w:color="auto"/>
      </w:divBdr>
    </w:div>
    <w:div w:id="20653746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A61ED3-703E-41F7-842A-3552861832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1407</Words>
  <Characters>802</Characters>
  <Application>Microsoft Office Word</Application>
  <DocSecurity>0</DocSecurity>
  <Lines>6</Lines>
  <Paragraphs>4</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п/п</vt:lpstr>
      <vt:lpstr>№ п/п</vt:lpstr>
    </vt:vector>
  </TitlesOfParts>
  <Company>Организация</Company>
  <LinksUpToDate>false</LinksUpToDate>
  <CharactersWithSpaces>2205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п/п</dc:title>
  <dc:creator>Reanimator-XP</dc:creator>
  <cp:lastModifiedBy>ALLA</cp:lastModifiedBy>
  <cp:revision>11</cp:revision>
  <cp:lastPrinted>2024-10-15T06:24:00Z</cp:lastPrinted>
  <dcterms:created xsi:type="dcterms:W3CDTF">2024-10-23T11:30:00Z</dcterms:created>
  <dcterms:modified xsi:type="dcterms:W3CDTF">2024-10-25T05:20:00Z</dcterms:modified>
</cp:coreProperties>
</file>